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117B3" w14:textId="77777777" w:rsidR="00EB4F10" w:rsidRPr="006C509E" w:rsidRDefault="00EB4F10" w:rsidP="006C509E">
      <w:pPr>
        <w:spacing w:line="276" w:lineRule="auto"/>
        <w:rPr>
          <w:rFonts w:ascii="Verdana" w:hAnsi="Verdana"/>
          <w:b/>
          <w:sz w:val="24"/>
          <w:szCs w:val="24"/>
        </w:rPr>
      </w:pPr>
      <w:r w:rsidRPr="006C509E">
        <w:rPr>
          <w:rFonts w:ascii="Verdana" w:hAnsi="Verdana"/>
          <w:b/>
          <w:sz w:val="24"/>
          <w:szCs w:val="24"/>
        </w:rPr>
        <w:t xml:space="preserve">Załącznik nr 6 </w:t>
      </w:r>
    </w:p>
    <w:p w14:paraId="6931FDE0" w14:textId="77777777" w:rsidR="007B26AE" w:rsidRPr="006C509E" w:rsidRDefault="007B26AE" w:rsidP="006C509E">
      <w:pPr>
        <w:spacing w:line="276" w:lineRule="auto"/>
        <w:rPr>
          <w:rFonts w:ascii="Verdana" w:hAnsi="Verdana"/>
          <w:b/>
          <w:sz w:val="24"/>
          <w:szCs w:val="24"/>
        </w:rPr>
      </w:pPr>
    </w:p>
    <w:p w14:paraId="43D741F8" w14:textId="1BF38B41" w:rsidR="00EB4F10" w:rsidRPr="006C509E" w:rsidRDefault="00EB4F10" w:rsidP="006C509E">
      <w:pPr>
        <w:spacing w:line="276" w:lineRule="auto"/>
        <w:rPr>
          <w:rFonts w:ascii="Verdana" w:hAnsi="Verdana"/>
          <w:b/>
          <w:sz w:val="24"/>
          <w:szCs w:val="24"/>
        </w:rPr>
      </w:pPr>
      <w:r w:rsidRPr="006C509E">
        <w:rPr>
          <w:rFonts w:ascii="Verdana" w:hAnsi="Verdana"/>
          <w:b/>
          <w:sz w:val="24"/>
          <w:szCs w:val="24"/>
        </w:rPr>
        <w:t xml:space="preserve">WYKAZ </w:t>
      </w:r>
    </w:p>
    <w:p w14:paraId="74E54E23" w14:textId="77777777" w:rsidR="007B26AE" w:rsidRPr="006C509E" w:rsidRDefault="007B26AE" w:rsidP="006C509E">
      <w:pPr>
        <w:spacing w:line="276" w:lineRule="auto"/>
        <w:rPr>
          <w:rFonts w:ascii="Verdana" w:hAnsi="Verdana"/>
          <w:b/>
          <w:sz w:val="24"/>
          <w:szCs w:val="24"/>
        </w:rPr>
      </w:pPr>
    </w:p>
    <w:p w14:paraId="71E93E9B" w14:textId="2B739288" w:rsidR="007B26AE" w:rsidRPr="006C509E" w:rsidRDefault="007B26AE" w:rsidP="006C509E">
      <w:pPr>
        <w:spacing w:line="276" w:lineRule="auto"/>
        <w:rPr>
          <w:rFonts w:ascii="Verdana" w:eastAsia="Arial" w:hAnsi="Verdana"/>
          <w:b/>
          <w:sz w:val="24"/>
          <w:szCs w:val="24"/>
        </w:rPr>
      </w:pPr>
      <w:bookmarkStart w:id="0" w:name="_Hlk170985535"/>
      <w:r w:rsidRPr="006C509E">
        <w:rPr>
          <w:rFonts w:ascii="Verdana" w:eastAsia="Arial" w:hAnsi="Verdana"/>
          <w:b/>
          <w:sz w:val="24"/>
          <w:szCs w:val="24"/>
        </w:rPr>
        <w:t>doświadczenia os</w:t>
      </w:r>
      <w:r w:rsidR="000D7A18" w:rsidRPr="006C509E">
        <w:rPr>
          <w:rFonts w:ascii="Verdana" w:eastAsia="Arial" w:hAnsi="Verdana"/>
          <w:b/>
          <w:sz w:val="24"/>
          <w:szCs w:val="24"/>
        </w:rPr>
        <w:t>ób</w:t>
      </w:r>
      <w:r w:rsidRPr="006C509E">
        <w:rPr>
          <w:rFonts w:ascii="Verdana" w:eastAsia="Arial" w:hAnsi="Verdana"/>
          <w:b/>
          <w:sz w:val="24"/>
          <w:szCs w:val="24"/>
        </w:rPr>
        <w:t xml:space="preserve"> wskazan</w:t>
      </w:r>
      <w:r w:rsidR="000D7A18" w:rsidRPr="006C509E">
        <w:rPr>
          <w:rFonts w:ascii="Verdana" w:eastAsia="Arial" w:hAnsi="Verdana"/>
          <w:b/>
          <w:sz w:val="24"/>
          <w:szCs w:val="24"/>
        </w:rPr>
        <w:t>ych</w:t>
      </w:r>
      <w:r w:rsidRPr="006C509E">
        <w:rPr>
          <w:rFonts w:ascii="Verdana" w:eastAsia="Arial" w:hAnsi="Verdana"/>
          <w:b/>
          <w:sz w:val="24"/>
          <w:szCs w:val="24"/>
        </w:rPr>
        <w:t xml:space="preserve"> do realizacji </w:t>
      </w:r>
      <w:bookmarkEnd w:id="0"/>
      <w:r w:rsidR="00705B38" w:rsidRPr="006C509E">
        <w:rPr>
          <w:rFonts w:ascii="Verdana" w:eastAsia="Arial" w:hAnsi="Verdana"/>
          <w:b/>
          <w:sz w:val="24"/>
          <w:szCs w:val="24"/>
        </w:rPr>
        <w:t xml:space="preserve">usługi szkoleniowej- </w:t>
      </w:r>
      <w:r w:rsidR="000D7A18" w:rsidRPr="006C509E">
        <w:rPr>
          <w:rFonts w:ascii="Verdana" w:eastAsia="Arial" w:hAnsi="Verdana"/>
          <w:b/>
          <w:sz w:val="24"/>
          <w:szCs w:val="24"/>
        </w:rPr>
        <w:t>Warsztat</w:t>
      </w:r>
      <w:r w:rsidR="00705B38" w:rsidRPr="006C509E">
        <w:rPr>
          <w:rFonts w:ascii="Verdana" w:eastAsia="Arial" w:hAnsi="Verdana"/>
          <w:b/>
          <w:sz w:val="24"/>
          <w:szCs w:val="24"/>
        </w:rPr>
        <w:t>ów</w:t>
      </w:r>
      <w:r w:rsidR="000D7A18" w:rsidRPr="006C509E">
        <w:rPr>
          <w:rFonts w:ascii="Verdana" w:eastAsia="Arial" w:hAnsi="Verdana"/>
          <w:b/>
          <w:sz w:val="24"/>
          <w:szCs w:val="24"/>
        </w:rPr>
        <w:t xml:space="preserve"> z zakresu wyceny własności intelektualnej i prawnej na potrzeby transferu technologii w ramach projektu pt.: „</w:t>
      </w:r>
      <w:proofErr w:type="spellStart"/>
      <w:r w:rsidR="000D7A18" w:rsidRPr="006C509E">
        <w:rPr>
          <w:rFonts w:ascii="Verdana" w:eastAsia="Arial" w:hAnsi="Verdana"/>
          <w:b/>
          <w:sz w:val="24"/>
          <w:szCs w:val="24"/>
        </w:rPr>
        <w:t>jUŚt</w:t>
      </w:r>
      <w:proofErr w:type="spellEnd"/>
      <w:r w:rsidR="000D7A18" w:rsidRPr="006C509E">
        <w:rPr>
          <w:rFonts w:ascii="Verdana" w:eastAsia="Arial" w:hAnsi="Verdana"/>
          <w:b/>
          <w:sz w:val="24"/>
          <w:szCs w:val="24"/>
        </w:rPr>
        <w:t xml:space="preserve"> </w:t>
      </w:r>
      <w:proofErr w:type="spellStart"/>
      <w:r w:rsidR="000D7A18" w:rsidRPr="006C509E">
        <w:rPr>
          <w:rFonts w:ascii="Verdana" w:eastAsia="Arial" w:hAnsi="Verdana"/>
          <w:b/>
          <w:sz w:val="24"/>
          <w:szCs w:val="24"/>
        </w:rPr>
        <w:t>Transition</w:t>
      </w:r>
      <w:proofErr w:type="spellEnd"/>
      <w:r w:rsidR="000D7A18" w:rsidRPr="006C509E">
        <w:rPr>
          <w:rFonts w:ascii="Verdana" w:eastAsia="Arial" w:hAnsi="Verdana"/>
          <w:b/>
          <w:sz w:val="24"/>
          <w:szCs w:val="24"/>
        </w:rPr>
        <w:t>- Potencjał Uniwersytetu Śląskiego podstawą sprawiedliwej Tra</w:t>
      </w:r>
      <w:r w:rsidR="0015249E">
        <w:rPr>
          <w:rFonts w:ascii="Verdana" w:eastAsia="Arial" w:hAnsi="Verdana"/>
          <w:b/>
          <w:sz w:val="24"/>
          <w:szCs w:val="24"/>
        </w:rPr>
        <w:t>n</w:t>
      </w:r>
      <w:r w:rsidR="000D7A18" w:rsidRPr="006C509E">
        <w:rPr>
          <w:rFonts w:ascii="Verdana" w:eastAsia="Arial" w:hAnsi="Verdana"/>
          <w:b/>
          <w:sz w:val="24"/>
          <w:szCs w:val="24"/>
        </w:rPr>
        <w:t xml:space="preserve">sformacji regionu” </w:t>
      </w:r>
      <w:r w:rsidRPr="006C509E">
        <w:rPr>
          <w:rFonts w:ascii="Verdana" w:eastAsia="Arial" w:hAnsi="Verdana"/>
          <w:b/>
          <w:sz w:val="24"/>
          <w:szCs w:val="24"/>
        </w:rPr>
        <w:t xml:space="preserve">w ciągu ostatnich </w:t>
      </w:r>
      <w:r w:rsidR="000D7A18" w:rsidRPr="006C509E">
        <w:rPr>
          <w:rFonts w:ascii="Verdana" w:eastAsia="Arial" w:hAnsi="Verdana"/>
          <w:b/>
          <w:sz w:val="24"/>
          <w:szCs w:val="24"/>
        </w:rPr>
        <w:t>5</w:t>
      </w:r>
      <w:r w:rsidRPr="006C509E">
        <w:rPr>
          <w:rFonts w:ascii="Verdana" w:eastAsia="Arial" w:hAnsi="Verdana"/>
          <w:b/>
          <w:sz w:val="24"/>
          <w:szCs w:val="24"/>
        </w:rPr>
        <w:t xml:space="preserve"> lat</w:t>
      </w:r>
      <w:r w:rsidR="00AA3608" w:rsidRPr="006C509E">
        <w:rPr>
          <w:rFonts w:ascii="Verdana" w:eastAsia="Arial" w:hAnsi="Verdana"/>
          <w:b/>
          <w:sz w:val="24"/>
          <w:szCs w:val="24"/>
        </w:rPr>
        <w:t>.</w:t>
      </w:r>
    </w:p>
    <w:p w14:paraId="5AA9EB5D" w14:textId="77777777" w:rsidR="00AA3608" w:rsidRPr="006C509E" w:rsidRDefault="00AA3608" w:rsidP="006C509E">
      <w:pPr>
        <w:spacing w:line="276" w:lineRule="auto"/>
        <w:rPr>
          <w:rFonts w:ascii="Verdana" w:hAnsi="Verdana"/>
          <w:b/>
          <w:sz w:val="24"/>
          <w:szCs w:val="24"/>
        </w:rPr>
      </w:pPr>
    </w:p>
    <w:p w14:paraId="74286CF4" w14:textId="77777777" w:rsidR="00302380" w:rsidRPr="006C509E" w:rsidRDefault="00302380" w:rsidP="006C509E">
      <w:pPr>
        <w:spacing w:line="276" w:lineRule="auto"/>
        <w:rPr>
          <w:rFonts w:ascii="Verdana" w:hAnsi="Verdana"/>
          <w:b/>
          <w:sz w:val="24"/>
          <w:szCs w:val="24"/>
        </w:rPr>
      </w:pPr>
    </w:p>
    <w:p w14:paraId="7ABBF103" w14:textId="24E2A92F" w:rsidR="00AA3608" w:rsidRPr="006C509E" w:rsidRDefault="00EB4F10" w:rsidP="006C509E">
      <w:pPr>
        <w:spacing w:line="276" w:lineRule="auto"/>
        <w:rPr>
          <w:rFonts w:ascii="Verdana" w:hAnsi="Verdana"/>
          <w:b/>
          <w:sz w:val="24"/>
          <w:szCs w:val="24"/>
        </w:rPr>
      </w:pPr>
      <w:r w:rsidRPr="006C509E">
        <w:rPr>
          <w:rFonts w:ascii="Verdana" w:hAnsi="Verdana"/>
          <w:b/>
          <w:sz w:val="24"/>
          <w:szCs w:val="24"/>
        </w:rPr>
        <w:t xml:space="preserve">Wykonawca : </w:t>
      </w:r>
    </w:p>
    <w:p w14:paraId="5FA9F6FF" w14:textId="26812859" w:rsidR="00EB4F10" w:rsidRPr="006C509E" w:rsidRDefault="00EB4F10" w:rsidP="006C509E">
      <w:pPr>
        <w:spacing w:line="276" w:lineRule="auto"/>
        <w:rPr>
          <w:rFonts w:ascii="Verdana" w:hAnsi="Verdana"/>
          <w:sz w:val="24"/>
          <w:szCs w:val="24"/>
        </w:rPr>
      </w:pPr>
      <w:r w:rsidRPr="006C509E">
        <w:rPr>
          <w:rFonts w:ascii="Verdana" w:hAnsi="Verdana"/>
          <w:sz w:val="24"/>
          <w:szCs w:val="24"/>
        </w:rPr>
        <w:t>..................</w:t>
      </w:r>
      <w:r w:rsidR="00302380" w:rsidRPr="006C509E">
        <w:rPr>
          <w:rFonts w:ascii="Verdana" w:hAnsi="Verdana"/>
          <w:sz w:val="24"/>
          <w:szCs w:val="24"/>
        </w:rPr>
        <w:t>.....................................................................................</w:t>
      </w:r>
      <w:r w:rsidRPr="006C509E">
        <w:rPr>
          <w:rFonts w:ascii="Verdana" w:hAnsi="Verdana"/>
          <w:sz w:val="24"/>
          <w:szCs w:val="24"/>
        </w:rPr>
        <w:t>...........................................................................................................................</w:t>
      </w:r>
    </w:p>
    <w:p w14:paraId="2B407209" w14:textId="1261BC1D" w:rsidR="0021435F" w:rsidRPr="006C509E" w:rsidRDefault="007B26AE" w:rsidP="006C509E">
      <w:pPr>
        <w:spacing w:line="276" w:lineRule="auto"/>
        <w:rPr>
          <w:rFonts w:ascii="Verdana" w:hAnsi="Verdana"/>
          <w:sz w:val="24"/>
          <w:szCs w:val="24"/>
          <w:u w:val="single"/>
        </w:rPr>
      </w:pPr>
      <w:r w:rsidRPr="006C509E">
        <w:rPr>
          <w:rFonts w:ascii="Verdana" w:hAnsi="Verdana"/>
          <w:sz w:val="24"/>
          <w:szCs w:val="24"/>
          <w:u w:val="single"/>
        </w:rPr>
        <w:t>nazwa/adres</w:t>
      </w:r>
    </w:p>
    <w:p w14:paraId="69024F9D" w14:textId="77777777" w:rsidR="00AA3608" w:rsidRPr="006C509E" w:rsidRDefault="00AA3608" w:rsidP="006C509E">
      <w:pPr>
        <w:spacing w:line="276" w:lineRule="auto"/>
        <w:rPr>
          <w:rFonts w:ascii="Verdana" w:hAnsi="Verdana"/>
          <w:sz w:val="24"/>
          <w:szCs w:val="24"/>
          <w:u w:val="single"/>
        </w:rPr>
      </w:pPr>
    </w:p>
    <w:p w14:paraId="2D791B49" w14:textId="25604482" w:rsidR="007B26AE" w:rsidRPr="006C509E" w:rsidRDefault="007B26AE" w:rsidP="006C509E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284"/>
        <w:jc w:val="left"/>
        <w:rPr>
          <w:rFonts w:ascii="Verdana" w:hAnsi="Verdana"/>
          <w:sz w:val="24"/>
          <w:szCs w:val="24"/>
          <w:vertAlign w:val="superscript"/>
        </w:rPr>
      </w:pPr>
      <w:r w:rsidRPr="006C509E">
        <w:rPr>
          <w:rFonts w:ascii="Verdana" w:hAnsi="Verdana"/>
          <w:sz w:val="24"/>
          <w:szCs w:val="24"/>
        </w:rPr>
        <w:t xml:space="preserve">Deklarujemy, iż do realizacji niniejszego zamówienia skierujemy osobę, </w:t>
      </w:r>
      <w:r w:rsidRPr="006C509E">
        <w:rPr>
          <w:rFonts w:ascii="Verdana" w:eastAsia="Palatino Linotype" w:hAnsi="Verdana"/>
          <w:noProof w:val="0"/>
          <w:sz w:val="24"/>
          <w:szCs w:val="24"/>
          <w:lang w:eastAsia="en-US"/>
        </w:rPr>
        <w:t xml:space="preserve">spełniającą warunek udziału w postępowaniu, określony opisie przedmiotu zamówienia, która posiada doświadczenie zawodowe w okresie ostatnich </w:t>
      </w:r>
      <w:r w:rsidR="000D7A18" w:rsidRPr="006C509E">
        <w:rPr>
          <w:rFonts w:ascii="Verdana" w:eastAsia="Palatino Linotype" w:hAnsi="Verdana"/>
          <w:noProof w:val="0"/>
          <w:sz w:val="24"/>
          <w:szCs w:val="24"/>
          <w:lang w:eastAsia="en-US"/>
        </w:rPr>
        <w:t>5</w:t>
      </w:r>
      <w:r w:rsidRPr="006C509E">
        <w:rPr>
          <w:rFonts w:ascii="Verdana" w:eastAsia="Palatino Linotype" w:hAnsi="Verdana"/>
          <w:noProof w:val="0"/>
          <w:sz w:val="24"/>
          <w:szCs w:val="24"/>
          <w:lang w:eastAsia="en-US"/>
        </w:rPr>
        <w:t xml:space="preserve"> lat przed upływem terminu składania ofert w wykonaniu usług </w:t>
      </w:r>
      <w:r w:rsidR="000D7A18" w:rsidRPr="006C509E">
        <w:rPr>
          <w:rFonts w:ascii="Verdana" w:eastAsia="Palatino Linotype" w:hAnsi="Verdana"/>
          <w:noProof w:val="0"/>
          <w:sz w:val="24"/>
          <w:szCs w:val="24"/>
          <w:lang w:eastAsia="en-US"/>
        </w:rPr>
        <w:t>sprzedaży własności intelektualnej z uczelni do przedsiębiorstwa prywatnego</w:t>
      </w:r>
      <w:r w:rsidRPr="006C509E">
        <w:rPr>
          <w:rFonts w:ascii="Verdana" w:eastAsia="Palatino Linotype" w:hAnsi="Verdana"/>
          <w:noProof w:val="0"/>
          <w:sz w:val="24"/>
          <w:szCs w:val="24"/>
          <w:lang w:eastAsia="en-US"/>
        </w:rPr>
        <w:t>, zgodnie z poniższym zestawieniem</w:t>
      </w:r>
      <w:r w:rsidRPr="006C509E">
        <w:rPr>
          <w:rFonts w:ascii="Verdana" w:hAnsi="Verdana"/>
          <w:sz w:val="24"/>
          <w:szCs w:val="24"/>
        </w:rPr>
        <w:t xml:space="preserve"> </w:t>
      </w:r>
      <w:r w:rsidRPr="006C509E">
        <w:rPr>
          <w:rFonts w:ascii="Verdana" w:hAnsi="Verdana"/>
          <w:sz w:val="24"/>
          <w:szCs w:val="24"/>
          <w:vertAlign w:val="superscript"/>
        </w:rPr>
        <w:footnoteReference w:id="1"/>
      </w:r>
      <w:r w:rsidRPr="006C509E">
        <w:rPr>
          <w:rFonts w:ascii="Verdana" w:hAnsi="Verdana"/>
          <w:sz w:val="24"/>
          <w:szCs w:val="24"/>
        </w:rPr>
        <w:t>:</w:t>
      </w:r>
      <w:r w:rsidRPr="006C509E">
        <w:rPr>
          <w:rFonts w:ascii="Verdana" w:hAnsi="Verdana"/>
          <w:sz w:val="24"/>
          <w:szCs w:val="24"/>
          <w:vertAlign w:val="superscript"/>
        </w:rPr>
        <w:t xml:space="preserve"> </w:t>
      </w:r>
    </w:p>
    <w:p w14:paraId="43FA9B42" w14:textId="77777777" w:rsidR="00AA3608" w:rsidRPr="006C509E" w:rsidRDefault="00AA3608" w:rsidP="006C509E">
      <w:pPr>
        <w:rPr>
          <w:rFonts w:ascii="Verdana" w:hAnsi="Verdana"/>
          <w:sz w:val="24"/>
          <w:szCs w:val="24"/>
          <w:lang w:eastAsia="x-none"/>
        </w:rPr>
      </w:pPr>
    </w:p>
    <w:tbl>
      <w:tblPr>
        <w:tblW w:w="100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647"/>
      </w:tblGrid>
      <w:tr w:rsidR="001540C9" w:rsidRPr="006C509E" w14:paraId="22484C00" w14:textId="77777777" w:rsidTr="006F7EBB">
        <w:trPr>
          <w:trHeight w:val="486"/>
        </w:trPr>
        <w:tc>
          <w:tcPr>
            <w:tcW w:w="2410" w:type="dxa"/>
            <w:shd w:val="clear" w:color="auto" w:fill="F2F2F2"/>
          </w:tcPr>
          <w:p w14:paraId="1A189970" w14:textId="77777777" w:rsidR="007B26AE" w:rsidRPr="006C509E" w:rsidRDefault="007B26AE" w:rsidP="006C509E">
            <w:pPr>
              <w:spacing w:line="276" w:lineRule="auto"/>
              <w:ind w:left="28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Imię i nazwisko</w:t>
            </w:r>
          </w:p>
        </w:tc>
        <w:tc>
          <w:tcPr>
            <w:tcW w:w="7647" w:type="dxa"/>
            <w:shd w:val="clear" w:color="auto" w:fill="auto"/>
          </w:tcPr>
          <w:p w14:paraId="3CC30FF7" w14:textId="77777777" w:rsidR="007B26AE" w:rsidRPr="006C509E" w:rsidRDefault="007B26AE" w:rsidP="006C509E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sz w:val="24"/>
                <w:szCs w:val="24"/>
              </w:rPr>
            </w:pPr>
          </w:p>
        </w:tc>
      </w:tr>
      <w:tr w:rsidR="001540C9" w:rsidRPr="006C509E" w14:paraId="77AFC214" w14:textId="77777777" w:rsidTr="006F7EBB">
        <w:trPr>
          <w:trHeight w:val="550"/>
        </w:trPr>
        <w:tc>
          <w:tcPr>
            <w:tcW w:w="2410" w:type="dxa"/>
            <w:shd w:val="clear" w:color="auto" w:fill="F2F2F2"/>
            <w:vAlign w:val="center"/>
          </w:tcPr>
          <w:p w14:paraId="4A986A99" w14:textId="77777777" w:rsidR="007B26AE" w:rsidRPr="006C509E" w:rsidRDefault="007B26AE" w:rsidP="006C509E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eastAsia="Calibri" w:hAnsi="Verdana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543E5E2D" w14:textId="77777777" w:rsidR="007B26AE" w:rsidRPr="006C509E" w:rsidRDefault="007B26AE" w:rsidP="006C509E">
            <w:pPr>
              <w:autoSpaceDE w:val="0"/>
              <w:autoSpaceDN w:val="0"/>
              <w:adjustRightInd w:val="0"/>
              <w:spacing w:line="276" w:lineRule="auto"/>
              <w:ind w:right="1688"/>
              <w:rPr>
                <w:rFonts w:ascii="Verdana" w:eastAsia="Calibri" w:hAnsi="Verdana"/>
                <w:b/>
                <w:sz w:val="24"/>
                <w:szCs w:val="24"/>
              </w:rPr>
            </w:pPr>
          </w:p>
        </w:tc>
      </w:tr>
      <w:tr w:rsidR="001540C9" w:rsidRPr="006C509E" w14:paraId="26477CD3" w14:textId="77777777" w:rsidTr="006F7EBB">
        <w:trPr>
          <w:trHeight w:val="624"/>
        </w:trPr>
        <w:tc>
          <w:tcPr>
            <w:tcW w:w="2410" w:type="dxa"/>
            <w:shd w:val="clear" w:color="auto" w:fill="F2F2F2"/>
            <w:vAlign w:val="center"/>
          </w:tcPr>
          <w:p w14:paraId="2CB58263" w14:textId="77777777" w:rsidR="007B26AE" w:rsidRPr="006C509E" w:rsidRDefault="007B26AE" w:rsidP="006C509E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eastAsia="Calibri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Informacja o podstawie do  dysponowania osobą</w:t>
            </w:r>
            <w:r w:rsidRPr="006C509E">
              <w:rPr>
                <w:rFonts w:ascii="Verdana" w:hAnsi="Verdana"/>
                <w:b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4A57D306" w14:textId="77777777" w:rsidR="007B26AE" w:rsidRPr="006C509E" w:rsidRDefault="007B26AE" w:rsidP="006C509E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sz w:val="24"/>
                <w:szCs w:val="24"/>
              </w:rPr>
            </w:pPr>
          </w:p>
        </w:tc>
      </w:tr>
      <w:tr w:rsidR="001540C9" w:rsidRPr="006C509E" w14:paraId="3AB76F2D" w14:textId="77777777" w:rsidTr="006F7EBB">
        <w:trPr>
          <w:trHeight w:val="752"/>
        </w:trPr>
        <w:tc>
          <w:tcPr>
            <w:tcW w:w="2410" w:type="dxa"/>
            <w:shd w:val="clear" w:color="auto" w:fill="F2F2F2"/>
          </w:tcPr>
          <w:p w14:paraId="1F8C76DB" w14:textId="77777777" w:rsidR="007B26AE" w:rsidRPr="006C509E" w:rsidRDefault="007B26AE" w:rsidP="006C509E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Doświadczenie zawodowe</w:t>
            </w:r>
          </w:p>
          <w:p w14:paraId="6AB87EFB" w14:textId="7EAEEBF4" w:rsidR="00AA3608" w:rsidRPr="006C509E" w:rsidRDefault="007B26AE" w:rsidP="006C509E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lastRenderedPageBreak/>
              <w:t xml:space="preserve">w realizacji usług </w:t>
            </w:r>
            <w:r w:rsidR="000D7A18" w:rsidRPr="006C509E">
              <w:rPr>
                <w:rFonts w:ascii="Verdana" w:hAnsi="Verdana"/>
                <w:b/>
                <w:sz w:val="24"/>
                <w:szCs w:val="24"/>
              </w:rPr>
              <w:t>sprzedaży własności intelektualnej z uczelni do przedsiębiorstwa prywatnego</w:t>
            </w:r>
          </w:p>
          <w:p w14:paraId="345A66EC" w14:textId="77777777" w:rsidR="00AA3608" w:rsidRPr="006C509E" w:rsidRDefault="00AA3608" w:rsidP="006C509E">
            <w:pPr>
              <w:rPr>
                <w:rFonts w:ascii="Verdana" w:hAnsi="Verdana"/>
                <w:sz w:val="24"/>
                <w:szCs w:val="24"/>
              </w:rPr>
            </w:pPr>
          </w:p>
          <w:p w14:paraId="126FD43D" w14:textId="77777777" w:rsidR="00AA3608" w:rsidRPr="006C509E" w:rsidRDefault="00AA3608" w:rsidP="006C509E">
            <w:pPr>
              <w:rPr>
                <w:rFonts w:ascii="Verdana" w:hAnsi="Verdana"/>
                <w:sz w:val="24"/>
                <w:szCs w:val="24"/>
              </w:rPr>
            </w:pPr>
          </w:p>
          <w:p w14:paraId="3E3606C0" w14:textId="77777777" w:rsidR="00AA3608" w:rsidRPr="006C509E" w:rsidRDefault="00AA3608" w:rsidP="006C509E">
            <w:pPr>
              <w:rPr>
                <w:rFonts w:ascii="Verdana" w:hAnsi="Verdana"/>
                <w:sz w:val="24"/>
                <w:szCs w:val="24"/>
              </w:rPr>
            </w:pPr>
          </w:p>
          <w:p w14:paraId="590E8A0C" w14:textId="77777777" w:rsidR="00AA3608" w:rsidRPr="006C509E" w:rsidRDefault="00AA3608" w:rsidP="006C509E">
            <w:pPr>
              <w:rPr>
                <w:rFonts w:ascii="Verdana" w:hAnsi="Verdana"/>
                <w:sz w:val="24"/>
                <w:szCs w:val="24"/>
              </w:rPr>
            </w:pPr>
          </w:p>
          <w:p w14:paraId="1DD2D53D" w14:textId="77777777" w:rsidR="00AA3608" w:rsidRPr="006C509E" w:rsidRDefault="00AA3608" w:rsidP="006C509E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Doświadczenie zawodowe</w:t>
            </w:r>
          </w:p>
          <w:p w14:paraId="3C4B47B2" w14:textId="77777777" w:rsidR="00AA3608" w:rsidRPr="006C509E" w:rsidRDefault="00AA3608" w:rsidP="006C509E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w realizacji usług odpowiadających przedmiotowi zamówienia dla uczelni wyższych lub instytucji badawczych lub instytucji administracji publicznej</w:t>
            </w:r>
          </w:p>
          <w:p w14:paraId="2F0A5CE5" w14:textId="77777777" w:rsidR="00AA3608" w:rsidRPr="006C509E" w:rsidRDefault="00AA3608" w:rsidP="006C509E">
            <w:pPr>
              <w:rPr>
                <w:rFonts w:ascii="Verdana" w:hAnsi="Verdana"/>
                <w:sz w:val="24"/>
                <w:szCs w:val="24"/>
              </w:rPr>
            </w:pPr>
          </w:p>
          <w:p w14:paraId="3B9A7FE1" w14:textId="77777777" w:rsidR="00AA3608" w:rsidRPr="006C509E" w:rsidRDefault="00AA3608" w:rsidP="006C509E">
            <w:pPr>
              <w:rPr>
                <w:rFonts w:ascii="Verdana" w:hAnsi="Verdana"/>
                <w:sz w:val="24"/>
                <w:szCs w:val="24"/>
              </w:rPr>
            </w:pPr>
          </w:p>
          <w:p w14:paraId="3128A78A" w14:textId="77777777" w:rsidR="00AA3608" w:rsidRPr="0015249E" w:rsidRDefault="00AA3608" w:rsidP="006C509E">
            <w:pPr>
              <w:rPr>
                <w:rFonts w:ascii="Verdana" w:hAnsi="Verdana"/>
                <w:strike/>
                <w:sz w:val="24"/>
                <w:szCs w:val="24"/>
              </w:rPr>
            </w:pPr>
          </w:p>
          <w:p w14:paraId="655B4D5E" w14:textId="3E10E6D6" w:rsidR="00AA3608" w:rsidRPr="006C509E" w:rsidRDefault="00AA3608" w:rsidP="00961466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7647" w:type="dxa"/>
            <w:shd w:val="clear" w:color="auto" w:fill="auto"/>
          </w:tcPr>
          <w:p w14:paraId="7D82E3F8" w14:textId="22A5ACFA" w:rsidR="007B26AE" w:rsidRPr="00961466" w:rsidRDefault="007B26AE" w:rsidP="004A1638">
            <w:pPr>
              <w:pStyle w:val="Nagwek3"/>
              <w:spacing w:line="276" w:lineRule="auto"/>
              <w:ind w:left="201" w:hanging="142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2170A6EB" w14:textId="5D09B73A" w:rsidR="007B26AE" w:rsidRPr="006C509E" w:rsidRDefault="007B26AE" w:rsidP="004A1638">
            <w:pPr>
              <w:pStyle w:val="Nagwek4"/>
              <w:numPr>
                <w:ilvl w:val="0"/>
                <w:numId w:val="6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liczba godzin szkolenia: ………………………………………</w:t>
            </w:r>
          </w:p>
          <w:p w14:paraId="42AFD553" w14:textId="560BC5E6" w:rsidR="001540C9" w:rsidRPr="006C509E" w:rsidRDefault="007B26AE" w:rsidP="004A1638">
            <w:pPr>
              <w:pStyle w:val="Nagwek4"/>
              <w:numPr>
                <w:ilvl w:val="0"/>
                <w:numId w:val="6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data wykonania</w:t>
            </w:r>
            <w:r w:rsidRPr="006C509E">
              <w:rPr>
                <w:rFonts w:ascii="Verdana" w:hAnsi="Verdana"/>
                <w:sz w:val="24"/>
                <w:szCs w:val="24"/>
              </w:rPr>
              <w:t>:</w:t>
            </w: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……………………………………………………</w:t>
            </w:r>
          </w:p>
          <w:p w14:paraId="5FF76367" w14:textId="30EFCCC5" w:rsidR="001540C9" w:rsidRPr="006C509E" w:rsidRDefault="007B26AE" w:rsidP="004A1638">
            <w:pPr>
              <w:pStyle w:val="Nagwek4"/>
              <w:numPr>
                <w:ilvl w:val="0"/>
                <w:numId w:val="6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lastRenderedPageBreak/>
              <w:t>nazwa uczelni wyższej lub instytucji badawczej lub instytucji administracji publicznej, dla której zrealizowano usługę:</w:t>
            </w:r>
          </w:p>
          <w:p w14:paraId="60B31316" w14:textId="2EEF09A6" w:rsidR="007B26AE" w:rsidRPr="006C509E" w:rsidRDefault="00AA3608" w:rsidP="006C509E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bCs w:val="0"/>
                <w:iCs w:val="0"/>
                <w:sz w:val="24"/>
                <w:szCs w:val="24"/>
                <w:lang w:val="pl-PL"/>
              </w:rPr>
              <w:t xml:space="preserve"> </w:t>
            </w:r>
            <w:r w:rsidR="007B26AE" w:rsidRPr="006C509E">
              <w:rPr>
                <w:rFonts w:ascii="Verdana" w:hAnsi="Verdana"/>
                <w:sz w:val="24"/>
                <w:szCs w:val="24"/>
                <w:lang w:val="pl-PL"/>
              </w:rPr>
              <w:t>…………………………………………………………………………………………………</w:t>
            </w:r>
          </w:p>
          <w:p w14:paraId="50F01539" w14:textId="52FDF60A" w:rsidR="007B26AE" w:rsidRPr="006C509E" w:rsidRDefault="007B26AE" w:rsidP="006C509E">
            <w:pPr>
              <w:pStyle w:val="Nagwek3"/>
              <w:spacing w:line="276" w:lineRule="auto"/>
              <w:ind w:left="201" w:hanging="142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75D5FA78" w14:textId="6579F5FB" w:rsidR="007B26AE" w:rsidRPr="006C509E" w:rsidRDefault="007B26AE" w:rsidP="004A1638">
            <w:pPr>
              <w:pStyle w:val="Nagwek4"/>
              <w:numPr>
                <w:ilvl w:val="0"/>
                <w:numId w:val="5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liczba godzin szkolenia: ………………………………………</w:t>
            </w:r>
          </w:p>
          <w:p w14:paraId="2CF6B4EC" w14:textId="59801C7A" w:rsidR="007B26AE" w:rsidRPr="006F7EBB" w:rsidRDefault="007B26AE" w:rsidP="004A1638">
            <w:pPr>
              <w:pStyle w:val="Nagwek4"/>
              <w:numPr>
                <w:ilvl w:val="0"/>
                <w:numId w:val="5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data wykonania</w:t>
            </w:r>
            <w:r w:rsidRPr="006C509E">
              <w:rPr>
                <w:rFonts w:ascii="Verdana" w:hAnsi="Verdana"/>
                <w:sz w:val="24"/>
                <w:szCs w:val="24"/>
              </w:rPr>
              <w:t>:</w:t>
            </w:r>
            <w:r w:rsidR="006F7EBB">
              <w:rPr>
                <w:rFonts w:ascii="Verdana" w:hAnsi="Verdana"/>
                <w:sz w:val="24"/>
                <w:szCs w:val="24"/>
                <w:lang w:val="pl-PL"/>
              </w:rPr>
              <w:t xml:space="preserve"> </w:t>
            </w:r>
            <w:r w:rsidRPr="006F7EBB">
              <w:rPr>
                <w:rFonts w:ascii="Verdana" w:hAnsi="Verdana"/>
                <w:sz w:val="24"/>
                <w:szCs w:val="24"/>
                <w:lang w:val="pl-PL"/>
              </w:rPr>
              <w:t>……………………</w:t>
            </w:r>
            <w:r w:rsidR="006F7EBB">
              <w:rPr>
                <w:rFonts w:ascii="Verdana" w:hAnsi="Verdana"/>
                <w:sz w:val="24"/>
                <w:szCs w:val="24"/>
                <w:lang w:val="pl-PL"/>
              </w:rPr>
              <w:t>………………….</w:t>
            </w:r>
            <w:r w:rsidRPr="006F7EBB">
              <w:rPr>
                <w:rFonts w:ascii="Verdana" w:hAnsi="Verdana"/>
                <w:sz w:val="24"/>
                <w:szCs w:val="24"/>
                <w:lang w:val="pl-PL"/>
              </w:rPr>
              <w:t>…………</w:t>
            </w:r>
          </w:p>
          <w:p w14:paraId="5CC03A44" w14:textId="77777777" w:rsidR="001540C9" w:rsidRPr="006C509E" w:rsidRDefault="007B26AE" w:rsidP="004A1638">
            <w:pPr>
              <w:pStyle w:val="Nagwek4"/>
              <w:numPr>
                <w:ilvl w:val="0"/>
                <w:numId w:val="5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nazwa uczelni wyższej lub instytucji badawczej lub instytucji administracji publicznej, dla której zrealizowano usługę:</w:t>
            </w:r>
          </w:p>
          <w:p w14:paraId="0F8787CC" w14:textId="198E18F2" w:rsidR="007B26AE" w:rsidRPr="006C509E" w:rsidRDefault="007B26AE" w:rsidP="006C509E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578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…………………………………………………………………………………………</w:t>
            </w:r>
          </w:p>
          <w:p w14:paraId="5D714A37" w14:textId="77777777" w:rsidR="007B26AE" w:rsidRPr="006C509E" w:rsidRDefault="007B26AE" w:rsidP="006C509E">
            <w:pPr>
              <w:pStyle w:val="Nagwek3"/>
              <w:spacing w:line="276" w:lineRule="auto"/>
              <w:ind w:left="201" w:hanging="142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0BA45D4C" w14:textId="1CB3DD60" w:rsidR="007B26AE" w:rsidRPr="006C509E" w:rsidRDefault="007B26AE" w:rsidP="004A1638">
            <w:pPr>
              <w:pStyle w:val="Nagwek4"/>
              <w:numPr>
                <w:ilvl w:val="0"/>
                <w:numId w:val="4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liczba godzin szkolenia: ………………………………………</w:t>
            </w:r>
          </w:p>
          <w:p w14:paraId="3B9BF0CB" w14:textId="2A4E686F" w:rsidR="007B26AE" w:rsidRPr="006C509E" w:rsidRDefault="007B26AE" w:rsidP="004A1638">
            <w:pPr>
              <w:pStyle w:val="Nagwek4"/>
              <w:numPr>
                <w:ilvl w:val="0"/>
                <w:numId w:val="4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data wykonania</w:t>
            </w:r>
            <w:r w:rsidRPr="006C509E">
              <w:rPr>
                <w:rFonts w:ascii="Verdana" w:hAnsi="Verdana"/>
                <w:sz w:val="24"/>
                <w:szCs w:val="24"/>
              </w:rPr>
              <w:t>:</w:t>
            </w:r>
            <w:r w:rsidR="006F7EBB">
              <w:rPr>
                <w:rFonts w:ascii="Verdana" w:hAnsi="Verdana"/>
                <w:sz w:val="24"/>
                <w:szCs w:val="24"/>
                <w:lang w:val="pl-PL"/>
              </w:rPr>
              <w:t xml:space="preserve"> </w:t>
            </w: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…………………………………………………</w:t>
            </w:r>
            <w:r w:rsidR="006F7EBB">
              <w:rPr>
                <w:rFonts w:ascii="Verdana" w:hAnsi="Verdana"/>
                <w:sz w:val="24"/>
                <w:szCs w:val="24"/>
                <w:lang w:val="pl-PL"/>
              </w:rPr>
              <w:t>.</w:t>
            </w:r>
          </w:p>
          <w:p w14:paraId="5917F2DE" w14:textId="77777777" w:rsidR="001540C9" w:rsidRPr="006C509E" w:rsidRDefault="007B26AE" w:rsidP="004A1638">
            <w:pPr>
              <w:pStyle w:val="Nagwek4"/>
              <w:numPr>
                <w:ilvl w:val="0"/>
                <w:numId w:val="4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nazwa uczelni wyższej lub instytucji badawczej lub instytucji administracji publicznej, dla której zrealizowano usługę:</w:t>
            </w:r>
          </w:p>
          <w:p w14:paraId="687180D2" w14:textId="7B5FC6EA" w:rsidR="007B26AE" w:rsidRPr="006C509E" w:rsidRDefault="007B26AE" w:rsidP="006C509E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578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 xml:space="preserve"> …………………………………………………………………………………………</w:t>
            </w:r>
          </w:p>
          <w:p w14:paraId="6567F9C3" w14:textId="77777777" w:rsidR="007B26AE" w:rsidRPr="006C509E" w:rsidRDefault="007B26AE" w:rsidP="006C509E">
            <w:pPr>
              <w:pStyle w:val="Nagwek3"/>
              <w:spacing w:line="276" w:lineRule="auto"/>
              <w:ind w:left="201" w:hanging="142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7B42D981" w14:textId="1D0935C8" w:rsidR="007B26AE" w:rsidRPr="006C509E" w:rsidRDefault="007B26AE" w:rsidP="004A1638">
            <w:pPr>
              <w:pStyle w:val="Nagwek4"/>
              <w:numPr>
                <w:ilvl w:val="0"/>
                <w:numId w:val="3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liczba godzin szkolenia: …………………………………</w:t>
            </w:r>
          </w:p>
          <w:p w14:paraId="4E9F2CD6" w14:textId="6B021E31" w:rsidR="007B26AE" w:rsidRPr="006C509E" w:rsidRDefault="007B26AE" w:rsidP="004A1638">
            <w:pPr>
              <w:pStyle w:val="Nagwek4"/>
              <w:numPr>
                <w:ilvl w:val="0"/>
                <w:numId w:val="3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data wykonania</w:t>
            </w:r>
            <w:r w:rsidRPr="006C509E">
              <w:rPr>
                <w:rFonts w:ascii="Verdana" w:hAnsi="Verdana"/>
                <w:sz w:val="24"/>
                <w:szCs w:val="24"/>
              </w:rPr>
              <w:t>:</w:t>
            </w:r>
            <w:r w:rsidR="006F7EBB">
              <w:rPr>
                <w:rFonts w:ascii="Verdana" w:hAnsi="Verdana"/>
                <w:sz w:val="24"/>
                <w:szCs w:val="24"/>
                <w:lang w:val="pl-PL"/>
              </w:rPr>
              <w:t xml:space="preserve"> </w:t>
            </w: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…………………………………</w:t>
            </w:r>
            <w:r w:rsidR="006F7EBB">
              <w:rPr>
                <w:rFonts w:ascii="Verdana" w:hAnsi="Verdana"/>
                <w:sz w:val="24"/>
                <w:szCs w:val="24"/>
                <w:lang w:val="pl-PL"/>
              </w:rPr>
              <w:t>………….</w:t>
            </w:r>
          </w:p>
          <w:p w14:paraId="3E55C94D" w14:textId="77777777" w:rsidR="001540C9" w:rsidRPr="006C509E" w:rsidRDefault="007B26AE" w:rsidP="004A1638">
            <w:pPr>
              <w:pStyle w:val="Nagwek4"/>
              <w:numPr>
                <w:ilvl w:val="0"/>
                <w:numId w:val="3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 xml:space="preserve">nazwa uczelni wyższej lub instytucji badawczej lub instytucji administracji publicznej, dla której zrealizowano usługę: </w:t>
            </w:r>
          </w:p>
          <w:p w14:paraId="54584D15" w14:textId="3474E620" w:rsidR="001540C9" w:rsidRPr="006C509E" w:rsidRDefault="007B26AE" w:rsidP="006C509E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578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……………………………………………………………………………</w:t>
            </w:r>
          </w:p>
          <w:p w14:paraId="0193681E" w14:textId="5B35DE77" w:rsidR="001540C9" w:rsidRPr="006C509E" w:rsidRDefault="004A1638" w:rsidP="006C509E">
            <w:pPr>
              <w:spacing w:line="276" w:lineRule="auto"/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>5</w:t>
            </w:r>
            <w:r w:rsidR="001540C9" w:rsidRPr="006C509E">
              <w:rPr>
                <w:rFonts w:ascii="Verdana" w:hAnsi="Verdana"/>
                <w:sz w:val="24"/>
                <w:szCs w:val="24"/>
                <w:lang w:eastAsia="x-none"/>
              </w:rPr>
              <w:t>)</w:t>
            </w:r>
          </w:p>
          <w:p w14:paraId="08316D81" w14:textId="71FF66A1" w:rsidR="001540C9" w:rsidRPr="006C509E" w:rsidRDefault="001540C9" w:rsidP="004A1638">
            <w:pPr>
              <w:pStyle w:val="Akapitzlist"/>
              <w:numPr>
                <w:ilvl w:val="1"/>
                <w:numId w:val="7"/>
              </w:numPr>
              <w:ind w:left="605" w:hanging="284"/>
              <w:rPr>
                <w:rFonts w:ascii="Verdana" w:hAnsi="Verdana"/>
                <w:sz w:val="24"/>
                <w:szCs w:val="24"/>
                <w:lang w:eastAsia="x-none"/>
              </w:rPr>
            </w:pPr>
            <w:r w:rsidRPr="006C509E">
              <w:rPr>
                <w:rFonts w:ascii="Verdana" w:hAnsi="Verdana"/>
                <w:sz w:val="24"/>
                <w:szCs w:val="24"/>
              </w:rPr>
              <w:t>liczba godzin szkolenia: …………………………………</w:t>
            </w:r>
          </w:p>
          <w:p w14:paraId="2DFE3AA2" w14:textId="6E11343C" w:rsidR="00AA3608" w:rsidRPr="006C509E" w:rsidRDefault="001540C9" w:rsidP="004A1638">
            <w:pPr>
              <w:pStyle w:val="Akapitzlist"/>
              <w:numPr>
                <w:ilvl w:val="1"/>
                <w:numId w:val="7"/>
              </w:numPr>
              <w:ind w:left="605" w:hanging="284"/>
              <w:rPr>
                <w:rFonts w:ascii="Verdana" w:hAnsi="Verdana"/>
                <w:sz w:val="24"/>
                <w:szCs w:val="24"/>
                <w:lang w:eastAsia="x-none"/>
              </w:rPr>
            </w:pPr>
            <w:r w:rsidRPr="006C509E">
              <w:rPr>
                <w:rFonts w:ascii="Verdana" w:hAnsi="Verdana"/>
                <w:sz w:val="24"/>
                <w:szCs w:val="24"/>
              </w:rPr>
              <w:t>data wykonania:……………………………………</w:t>
            </w:r>
            <w:r w:rsidR="006F7EBB">
              <w:rPr>
                <w:rFonts w:ascii="Verdana" w:hAnsi="Verdana"/>
                <w:sz w:val="24"/>
                <w:szCs w:val="24"/>
              </w:rPr>
              <w:t>…………</w:t>
            </w:r>
          </w:p>
          <w:p w14:paraId="76037A79" w14:textId="44BAB50E" w:rsidR="001540C9" w:rsidRPr="006C509E" w:rsidRDefault="001540C9" w:rsidP="004A1638">
            <w:pPr>
              <w:pStyle w:val="Nagwek4"/>
              <w:numPr>
                <w:ilvl w:val="1"/>
                <w:numId w:val="7"/>
              </w:numPr>
              <w:spacing w:before="0" w:after="0" w:line="276" w:lineRule="auto"/>
              <w:ind w:left="605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 xml:space="preserve">nazwa uczelni wyższej lub instytucji badawczej lub instytucji administracji publicznej, dla której zrealizowano usługę: </w:t>
            </w:r>
          </w:p>
          <w:p w14:paraId="4B87FB10" w14:textId="4F866B67" w:rsidR="001540C9" w:rsidRPr="006C509E" w:rsidRDefault="00AA3608" w:rsidP="006C509E">
            <w:pPr>
              <w:spacing w:line="276" w:lineRule="auto"/>
              <w:rPr>
                <w:rFonts w:ascii="Verdana" w:hAnsi="Verdana"/>
                <w:sz w:val="24"/>
                <w:szCs w:val="24"/>
                <w:lang w:eastAsia="x-none"/>
              </w:rPr>
            </w:pPr>
            <w:r w:rsidRPr="006C509E">
              <w:rPr>
                <w:rFonts w:ascii="Verdana" w:hAnsi="Verdana"/>
                <w:sz w:val="24"/>
                <w:szCs w:val="24"/>
              </w:rPr>
              <w:t xml:space="preserve">              </w:t>
            </w:r>
            <w:r w:rsidR="001540C9" w:rsidRPr="006C509E">
              <w:rPr>
                <w:rFonts w:ascii="Verdana" w:hAnsi="Verdana"/>
                <w:sz w:val="24"/>
                <w:szCs w:val="24"/>
              </w:rPr>
              <w:t>………………………………………………………………</w:t>
            </w:r>
          </w:p>
        </w:tc>
      </w:tr>
    </w:tbl>
    <w:p w14:paraId="72F9992C" w14:textId="6C762F5B" w:rsidR="003160B4" w:rsidRPr="006C509E" w:rsidRDefault="003160B4" w:rsidP="006C509E">
      <w:pPr>
        <w:spacing w:line="276" w:lineRule="auto"/>
        <w:rPr>
          <w:rFonts w:ascii="Verdana" w:hAnsi="Verdana"/>
          <w:sz w:val="24"/>
          <w:szCs w:val="24"/>
          <w:u w:val="single"/>
        </w:rPr>
      </w:pPr>
    </w:p>
    <w:p w14:paraId="0D03B85D" w14:textId="77777777" w:rsidR="003160B4" w:rsidRPr="006C509E" w:rsidRDefault="003160B4" w:rsidP="006C509E">
      <w:pPr>
        <w:spacing w:line="276" w:lineRule="auto"/>
        <w:rPr>
          <w:rFonts w:ascii="Verdana" w:hAnsi="Verdana"/>
          <w:sz w:val="24"/>
          <w:szCs w:val="24"/>
          <w:u w:val="single"/>
        </w:rPr>
      </w:pPr>
    </w:p>
    <w:tbl>
      <w:tblPr>
        <w:tblW w:w="100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789"/>
      </w:tblGrid>
      <w:tr w:rsidR="00EF4D0E" w:rsidRPr="006C509E" w14:paraId="2F41D4A4" w14:textId="77777777" w:rsidTr="00F83702">
        <w:trPr>
          <w:trHeight w:val="486"/>
        </w:trPr>
        <w:tc>
          <w:tcPr>
            <w:tcW w:w="2268" w:type="dxa"/>
            <w:shd w:val="clear" w:color="auto" w:fill="F2F2F2"/>
          </w:tcPr>
          <w:p w14:paraId="60375E0D" w14:textId="77777777" w:rsidR="00EF4D0E" w:rsidRPr="006C509E" w:rsidRDefault="00EF4D0E" w:rsidP="006C509E">
            <w:pPr>
              <w:spacing w:line="276" w:lineRule="auto"/>
              <w:ind w:left="28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Imię i nazwisko</w:t>
            </w:r>
          </w:p>
        </w:tc>
        <w:tc>
          <w:tcPr>
            <w:tcW w:w="7789" w:type="dxa"/>
            <w:shd w:val="clear" w:color="auto" w:fill="auto"/>
          </w:tcPr>
          <w:p w14:paraId="471FEFDD" w14:textId="77777777" w:rsidR="00EF4D0E" w:rsidRPr="006C509E" w:rsidRDefault="00EF4D0E" w:rsidP="006C509E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sz w:val="24"/>
                <w:szCs w:val="24"/>
              </w:rPr>
            </w:pPr>
          </w:p>
        </w:tc>
      </w:tr>
      <w:tr w:rsidR="00EF4D0E" w:rsidRPr="006C509E" w14:paraId="3762FCFA" w14:textId="77777777" w:rsidTr="00F83702">
        <w:trPr>
          <w:trHeight w:val="550"/>
        </w:trPr>
        <w:tc>
          <w:tcPr>
            <w:tcW w:w="2268" w:type="dxa"/>
            <w:shd w:val="clear" w:color="auto" w:fill="F2F2F2"/>
            <w:vAlign w:val="center"/>
          </w:tcPr>
          <w:p w14:paraId="0B876BE0" w14:textId="77777777" w:rsidR="00EF4D0E" w:rsidRPr="006C509E" w:rsidRDefault="00EF4D0E" w:rsidP="006C509E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eastAsia="Calibri" w:hAnsi="Verdana"/>
                <w:b/>
                <w:sz w:val="24"/>
                <w:szCs w:val="24"/>
              </w:rPr>
              <w:lastRenderedPageBreak/>
              <w:t>Zakres wykonywanych czynności</w:t>
            </w:r>
          </w:p>
        </w:tc>
        <w:tc>
          <w:tcPr>
            <w:tcW w:w="7789" w:type="dxa"/>
            <w:shd w:val="clear" w:color="auto" w:fill="auto"/>
            <w:vAlign w:val="center"/>
          </w:tcPr>
          <w:p w14:paraId="6542311C" w14:textId="77777777" w:rsidR="00EF4D0E" w:rsidRPr="006C509E" w:rsidRDefault="00EF4D0E" w:rsidP="006C509E">
            <w:pPr>
              <w:autoSpaceDE w:val="0"/>
              <w:autoSpaceDN w:val="0"/>
              <w:adjustRightInd w:val="0"/>
              <w:spacing w:line="276" w:lineRule="auto"/>
              <w:ind w:right="1688"/>
              <w:rPr>
                <w:rFonts w:ascii="Verdana" w:eastAsia="Calibri" w:hAnsi="Verdana"/>
                <w:b/>
                <w:sz w:val="24"/>
                <w:szCs w:val="24"/>
              </w:rPr>
            </w:pPr>
          </w:p>
        </w:tc>
      </w:tr>
      <w:tr w:rsidR="00EF4D0E" w:rsidRPr="006C509E" w14:paraId="55353210" w14:textId="77777777" w:rsidTr="00F83702">
        <w:trPr>
          <w:trHeight w:val="624"/>
        </w:trPr>
        <w:tc>
          <w:tcPr>
            <w:tcW w:w="2268" w:type="dxa"/>
            <w:shd w:val="clear" w:color="auto" w:fill="F2F2F2"/>
            <w:vAlign w:val="center"/>
          </w:tcPr>
          <w:p w14:paraId="6B8FDBAF" w14:textId="77777777" w:rsidR="00EF4D0E" w:rsidRPr="006C509E" w:rsidRDefault="00EF4D0E" w:rsidP="006C509E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eastAsia="Calibri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Informacja o podstawie do  dysponowania osobą</w:t>
            </w:r>
            <w:r w:rsidRPr="006C509E">
              <w:rPr>
                <w:rFonts w:ascii="Verdana" w:hAnsi="Verdana"/>
                <w:b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7789" w:type="dxa"/>
            <w:shd w:val="clear" w:color="auto" w:fill="auto"/>
            <w:vAlign w:val="center"/>
          </w:tcPr>
          <w:p w14:paraId="08EBB2C0" w14:textId="77777777" w:rsidR="00EF4D0E" w:rsidRPr="006C509E" w:rsidRDefault="00EF4D0E" w:rsidP="006C509E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sz w:val="24"/>
                <w:szCs w:val="24"/>
              </w:rPr>
            </w:pPr>
          </w:p>
        </w:tc>
      </w:tr>
      <w:tr w:rsidR="00F60D52" w:rsidRPr="006C509E" w14:paraId="11E00A6D" w14:textId="77777777" w:rsidTr="00F83702">
        <w:trPr>
          <w:trHeight w:val="752"/>
        </w:trPr>
        <w:tc>
          <w:tcPr>
            <w:tcW w:w="2268" w:type="dxa"/>
            <w:shd w:val="clear" w:color="auto" w:fill="F2F2F2"/>
          </w:tcPr>
          <w:p w14:paraId="74CE6022" w14:textId="77777777" w:rsidR="00F60D52" w:rsidRPr="006C509E" w:rsidRDefault="00F60D52" w:rsidP="00F60D52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Doświadczenie zawodowe</w:t>
            </w:r>
          </w:p>
          <w:p w14:paraId="2C4AEDC4" w14:textId="77777777" w:rsidR="00F60D52" w:rsidRPr="006C509E" w:rsidRDefault="00F60D52" w:rsidP="00F60D52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w realizacji usług sprzedaży własności intelektualnej z uczelni do przedsiębiorstwa prywatnego</w:t>
            </w:r>
          </w:p>
          <w:p w14:paraId="519043F4" w14:textId="77777777" w:rsidR="00F60D52" w:rsidRPr="006C509E" w:rsidRDefault="00F60D52" w:rsidP="00F60D52">
            <w:pPr>
              <w:rPr>
                <w:rFonts w:ascii="Verdana" w:hAnsi="Verdana"/>
                <w:sz w:val="24"/>
                <w:szCs w:val="24"/>
              </w:rPr>
            </w:pPr>
          </w:p>
          <w:p w14:paraId="268BD9FC" w14:textId="77777777" w:rsidR="00F60D52" w:rsidRPr="006C509E" w:rsidRDefault="00F60D52" w:rsidP="00F60D52">
            <w:pPr>
              <w:rPr>
                <w:rFonts w:ascii="Verdana" w:hAnsi="Verdana"/>
                <w:sz w:val="24"/>
                <w:szCs w:val="24"/>
              </w:rPr>
            </w:pPr>
          </w:p>
          <w:p w14:paraId="5E365310" w14:textId="77777777" w:rsidR="00F60D52" w:rsidRPr="006C509E" w:rsidRDefault="00F60D52" w:rsidP="00F60D52">
            <w:pPr>
              <w:rPr>
                <w:rFonts w:ascii="Verdana" w:hAnsi="Verdana"/>
                <w:sz w:val="24"/>
                <w:szCs w:val="24"/>
              </w:rPr>
            </w:pPr>
          </w:p>
          <w:p w14:paraId="3F98DAC7" w14:textId="77777777" w:rsidR="00F60D52" w:rsidRPr="006C509E" w:rsidRDefault="00F60D52" w:rsidP="00F60D52">
            <w:pPr>
              <w:rPr>
                <w:rFonts w:ascii="Verdana" w:hAnsi="Verdana"/>
                <w:sz w:val="24"/>
                <w:szCs w:val="24"/>
              </w:rPr>
            </w:pPr>
          </w:p>
          <w:p w14:paraId="660DDE48" w14:textId="77777777" w:rsidR="00F60D52" w:rsidRPr="006C509E" w:rsidRDefault="00F60D52" w:rsidP="00F60D52">
            <w:pPr>
              <w:rPr>
                <w:rFonts w:ascii="Verdana" w:hAnsi="Verdana"/>
                <w:sz w:val="24"/>
                <w:szCs w:val="24"/>
              </w:rPr>
            </w:pPr>
          </w:p>
          <w:p w14:paraId="3D154FC4" w14:textId="77777777" w:rsidR="00F60D52" w:rsidRPr="006C509E" w:rsidRDefault="00F60D52" w:rsidP="00F60D52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Doświadczenie zawodowe</w:t>
            </w:r>
          </w:p>
          <w:p w14:paraId="75A1E359" w14:textId="77777777" w:rsidR="00F60D52" w:rsidRPr="006C509E" w:rsidRDefault="00F60D52" w:rsidP="00F60D52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 xml:space="preserve">w realizacji usług odpowiadających przedmiotowi zamówienia dla uczelni wyższych lub instytucji badawczych lub instytucji </w:t>
            </w:r>
            <w:r w:rsidRPr="006C509E">
              <w:rPr>
                <w:rFonts w:ascii="Verdana" w:hAnsi="Verdana"/>
                <w:b/>
                <w:sz w:val="24"/>
                <w:szCs w:val="24"/>
              </w:rPr>
              <w:lastRenderedPageBreak/>
              <w:t>administracji publicznej</w:t>
            </w:r>
          </w:p>
          <w:p w14:paraId="5E9BC2AB" w14:textId="77777777" w:rsidR="00F60D52" w:rsidRPr="006C509E" w:rsidRDefault="00F60D52" w:rsidP="00F60D52">
            <w:pPr>
              <w:rPr>
                <w:rFonts w:ascii="Verdana" w:hAnsi="Verdana"/>
                <w:sz w:val="24"/>
                <w:szCs w:val="24"/>
              </w:rPr>
            </w:pPr>
          </w:p>
          <w:p w14:paraId="18880559" w14:textId="77777777" w:rsidR="00F60D52" w:rsidRPr="006C509E" w:rsidRDefault="00F60D52" w:rsidP="00F60D52">
            <w:pPr>
              <w:rPr>
                <w:rFonts w:ascii="Verdana" w:hAnsi="Verdana"/>
                <w:sz w:val="24"/>
                <w:szCs w:val="24"/>
              </w:rPr>
            </w:pPr>
          </w:p>
          <w:p w14:paraId="3541D809" w14:textId="77777777" w:rsidR="00F60D52" w:rsidRPr="006C509E" w:rsidRDefault="00F60D52" w:rsidP="00F60D52">
            <w:pPr>
              <w:rPr>
                <w:rFonts w:ascii="Verdana" w:hAnsi="Verdana"/>
                <w:sz w:val="24"/>
                <w:szCs w:val="24"/>
              </w:rPr>
            </w:pPr>
          </w:p>
          <w:p w14:paraId="2057DE73" w14:textId="12D6903C" w:rsidR="00F60D52" w:rsidRPr="006C509E" w:rsidRDefault="00F60D52" w:rsidP="00F60D52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7789" w:type="dxa"/>
            <w:shd w:val="clear" w:color="auto" w:fill="auto"/>
          </w:tcPr>
          <w:p w14:paraId="49205726" w14:textId="77777777" w:rsidR="00F60D52" w:rsidRPr="004A1638" w:rsidRDefault="00F60D52" w:rsidP="004A1638">
            <w:pPr>
              <w:pStyle w:val="Nagwek3"/>
              <w:numPr>
                <w:ilvl w:val="0"/>
                <w:numId w:val="8"/>
              </w:numPr>
              <w:spacing w:line="276" w:lineRule="auto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78BC1C60" w14:textId="77777777" w:rsidR="00F60D52" w:rsidRPr="006C509E" w:rsidRDefault="00F60D52" w:rsidP="004A1638">
            <w:pPr>
              <w:pStyle w:val="Nagwek4"/>
              <w:numPr>
                <w:ilvl w:val="0"/>
                <w:numId w:val="9"/>
              </w:numPr>
              <w:spacing w:before="0" w:after="0" w:line="276" w:lineRule="auto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liczba godzin szkolenia: ………………………………………</w:t>
            </w:r>
          </w:p>
          <w:p w14:paraId="63998B54" w14:textId="77777777" w:rsidR="00F60D52" w:rsidRPr="006C509E" w:rsidRDefault="00F60D52" w:rsidP="004A1638">
            <w:pPr>
              <w:pStyle w:val="Nagwek4"/>
              <w:numPr>
                <w:ilvl w:val="0"/>
                <w:numId w:val="9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data wykonania</w:t>
            </w:r>
            <w:r w:rsidRPr="006C509E">
              <w:rPr>
                <w:rFonts w:ascii="Verdana" w:hAnsi="Verdana"/>
                <w:sz w:val="24"/>
                <w:szCs w:val="24"/>
              </w:rPr>
              <w:t>:</w:t>
            </w: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……………………………………………………</w:t>
            </w:r>
          </w:p>
          <w:p w14:paraId="14830A7B" w14:textId="77777777" w:rsidR="00F60D52" w:rsidRPr="006C509E" w:rsidRDefault="00F60D52" w:rsidP="004A1638">
            <w:pPr>
              <w:pStyle w:val="Nagwek4"/>
              <w:numPr>
                <w:ilvl w:val="0"/>
                <w:numId w:val="9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nazwa uczelni wyższej lub instytucji badawczej lub instytucji administracji publicznej, dla której zrealizowano usługę:</w:t>
            </w:r>
          </w:p>
          <w:p w14:paraId="0235D8EB" w14:textId="77777777" w:rsidR="00F60D52" w:rsidRPr="006C509E" w:rsidRDefault="00F60D52" w:rsidP="00F60D52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bCs w:val="0"/>
                <w:iCs w:val="0"/>
                <w:sz w:val="24"/>
                <w:szCs w:val="24"/>
                <w:lang w:val="pl-PL"/>
              </w:rPr>
              <w:t xml:space="preserve"> </w:t>
            </w: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…………………………………………………………………………………………………</w:t>
            </w:r>
          </w:p>
          <w:p w14:paraId="66CF66BE" w14:textId="77777777" w:rsidR="00F60D52" w:rsidRPr="006C509E" w:rsidRDefault="00F60D52" w:rsidP="00F60D52">
            <w:pPr>
              <w:pStyle w:val="Nagwek3"/>
              <w:spacing w:line="276" w:lineRule="auto"/>
              <w:ind w:left="201" w:hanging="142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3DA569C8" w14:textId="77777777" w:rsidR="00F60D52" w:rsidRPr="006C509E" w:rsidRDefault="00F60D52" w:rsidP="004A1638">
            <w:pPr>
              <w:pStyle w:val="Nagwek4"/>
              <w:numPr>
                <w:ilvl w:val="0"/>
                <w:numId w:val="10"/>
              </w:numPr>
              <w:spacing w:before="0" w:after="0" w:line="276" w:lineRule="auto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liczba godzin szkolenia: ………………………………………</w:t>
            </w:r>
          </w:p>
          <w:p w14:paraId="0DD7F793" w14:textId="77777777" w:rsidR="00F60D52" w:rsidRPr="006F7EBB" w:rsidRDefault="00F60D52" w:rsidP="004A1638">
            <w:pPr>
              <w:pStyle w:val="Nagwek4"/>
              <w:numPr>
                <w:ilvl w:val="0"/>
                <w:numId w:val="10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data wykonania</w:t>
            </w:r>
            <w:r w:rsidRPr="006C509E">
              <w:rPr>
                <w:rFonts w:ascii="Verdana" w:hAnsi="Verdana"/>
                <w:sz w:val="24"/>
                <w:szCs w:val="24"/>
              </w:rPr>
              <w:t>:</w:t>
            </w:r>
            <w:r>
              <w:rPr>
                <w:rFonts w:ascii="Verdana" w:hAnsi="Verdana"/>
                <w:sz w:val="24"/>
                <w:szCs w:val="24"/>
                <w:lang w:val="pl-PL"/>
              </w:rPr>
              <w:t xml:space="preserve"> </w:t>
            </w:r>
            <w:r w:rsidRPr="006F7EBB">
              <w:rPr>
                <w:rFonts w:ascii="Verdana" w:hAnsi="Verdana"/>
                <w:sz w:val="24"/>
                <w:szCs w:val="24"/>
                <w:lang w:val="pl-PL"/>
              </w:rPr>
              <w:t>……………………</w:t>
            </w:r>
            <w:r>
              <w:rPr>
                <w:rFonts w:ascii="Verdana" w:hAnsi="Verdana"/>
                <w:sz w:val="24"/>
                <w:szCs w:val="24"/>
                <w:lang w:val="pl-PL"/>
              </w:rPr>
              <w:t>………………….</w:t>
            </w:r>
            <w:r w:rsidRPr="006F7EBB">
              <w:rPr>
                <w:rFonts w:ascii="Verdana" w:hAnsi="Verdana"/>
                <w:sz w:val="24"/>
                <w:szCs w:val="24"/>
                <w:lang w:val="pl-PL"/>
              </w:rPr>
              <w:t>…………</w:t>
            </w:r>
          </w:p>
          <w:p w14:paraId="314174AE" w14:textId="77777777" w:rsidR="00F60D52" w:rsidRPr="006C509E" w:rsidRDefault="00F60D52" w:rsidP="004A1638">
            <w:pPr>
              <w:pStyle w:val="Nagwek4"/>
              <w:numPr>
                <w:ilvl w:val="0"/>
                <w:numId w:val="10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nazwa uczelni wyższej lub instytucji badawczej lub instytucji administracji publicznej, dla której zrealizowano usługę:</w:t>
            </w:r>
          </w:p>
          <w:p w14:paraId="37260C7B" w14:textId="77777777" w:rsidR="00F60D52" w:rsidRPr="006C509E" w:rsidRDefault="00F60D52" w:rsidP="00F60D52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578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…………………………………………………………………………………………</w:t>
            </w:r>
          </w:p>
          <w:p w14:paraId="49B99948" w14:textId="77777777" w:rsidR="00F60D52" w:rsidRPr="006C509E" w:rsidRDefault="00F60D52" w:rsidP="00F60D52">
            <w:pPr>
              <w:pStyle w:val="Nagwek3"/>
              <w:spacing w:line="276" w:lineRule="auto"/>
              <w:ind w:left="201" w:hanging="142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703A4DBF" w14:textId="77777777" w:rsidR="00F60D52" w:rsidRPr="006C509E" w:rsidRDefault="00F60D52" w:rsidP="004A1638">
            <w:pPr>
              <w:pStyle w:val="Nagwek4"/>
              <w:numPr>
                <w:ilvl w:val="0"/>
                <w:numId w:val="11"/>
              </w:numPr>
              <w:spacing w:before="0" w:after="0" w:line="276" w:lineRule="auto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liczba godzin szkolenia: ………………………………………</w:t>
            </w:r>
          </w:p>
          <w:p w14:paraId="07C59C7D" w14:textId="77777777" w:rsidR="00F60D52" w:rsidRPr="006C509E" w:rsidRDefault="00F60D52" w:rsidP="004A1638">
            <w:pPr>
              <w:pStyle w:val="Nagwek4"/>
              <w:numPr>
                <w:ilvl w:val="0"/>
                <w:numId w:val="11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data wykonania</w:t>
            </w:r>
            <w:r w:rsidRPr="006C509E">
              <w:rPr>
                <w:rFonts w:ascii="Verdana" w:hAnsi="Verdana"/>
                <w:sz w:val="24"/>
                <w:szCs w:val="24"/>
              </w:rPr>
              <w:t>:</w:t>
            </w:r>
            <w:r>
              <w:rPr>
                <w:rFonts w:ascii="Verdana" w:hAnsi="Verdana"/>
                <w:sz w:val="24"/>
                <w:szCs w:val="24"/>
                <w:lang w:val="pl-PL"/>
              </w:rPr>
              <w:t xml:space="preserve"> </w:t>
            </w: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…………………………………………………</w:t>
            </w:r>
            <w:r>
              <w:rPr>
                <w:rFonts w:ascii="Verdana" w:hAnsi="Verdana"/>
                <w:sz w:val="24"/>
                <w:szCs w:val="24"/>
                <w:lang w:val="pl-PL"/>
              </w:rPr>
              <w:t>.</w:t>
            </w:r>
          </w:p>
          <w:p w14:paraId="431123E1" w14:textId="77777777" w:rsidR="00F60D52" w:rsidRPr="006C509E" w:rsidRDefault="00F60D52" w:rsidP="004A1638">
            <w:pPr>
              <w:pStyle w:val="Nagwek4"/>
              <w:numPr>
                <w:ilvl w:val="0"/>
                <w:numId w:val="11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nazwa uczelni wyższej lub instytucji badawczej lub instytucji administracji publicznej, dla której zrealizowano usługę:</w:t>
            </w:r>
          </w:p>
          <w:p w14:paraId="039A389F" w14:textId="77777777" w:rsidR="00F60D52" w:rsidRPr="006C509E" w:rsidRDefault="00F60D52" w:rsidP="00F60D52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578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 xml:space="preserve"> …………………………………………………………………………………………</w:t>
            </w:r>
          </w:p>
          <w:p w14:paraId="4E7AE2FC" w14:textId="77777777" w:rsidR="00F60D52" w:rsidRPr="006C509E" w:rsidRDefault="00F60D52" w:rsidP="00F60D52">
            <w:pPr>
              <w:pStyle w:val="Nagwek3"/>
              <w:spacing w:line="276" w:lineRule="auto"/>
              <w:ind w:left="201" w:hanging="142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5B62B25D" w14:textId="77777777" w:rsidR="00F60D52" w:rsidRPr="006C509E" w:rsidRDefault="00F60D52" w:rsidP="004A1638">
            <w:pPr>
              <w:pStyle w:val="Nagwek4"/>
              <w:numPr>
                <w:ilvl w:val="0"/>
                <w:numId w:val="12"/>
              </w:numPr>
              <w:spacing w:before="0" w:after="0" w:line="276" w:lineRule="auto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liczba godzin szkolenia: …………………………………</w:t>
            </w:r>
          </w:p>
          <w:p w14:paraId="74618B4C" w14:textId="77777777" w:rsidR="00F60D52" w:rsidRPr="006C509E" w:rsidRDefault="00F60D52" w:rsidP="004A1638">
            <w:pPr>
              <w:pStyle w:val="Nagwek4"/>
              <w:numPr>
                <w:ilvl w:val="0"/>
                <w:numId w:val="12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data wykonania</w:t>
            </w:r>
            <w:r w:rsidRPr="006C509E">
              <w:rPr>
                <w:rFonts w:ascii="Verdana" w:hAnsi="Verdana"/>
                <w:sz w:val="24"/>
                <w:szCs w:val="24"/>
              </w:rPr>
              <w:t>:</w:t>
            </w:r>
            <w:r>
              <w:rPr>
                <w:rFonts w:ascii="Verdana" w:hAnsi="Verdana"/>
                <w:sz w:val="24"/>
                <w:szCs w:val="24"/>
                <w:lang w:val="pl-PL"/>
              </w:rPr>
              <w:t xml:space="preserve"> </w:t>
            </w: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…………………………………</w:t>
            </w:r>
            <w:r>
              <w:rPr>
                <w:rFonts w:ascii="Verdana" w:hAnsi="Verdana"/>
                <w:sz w:val="24"/>
                <w:szCs w:val="24"/>
                <w:lang w:val="pl-PL"/>
              </w:rPr>
              <w:t>………….</w:t>
            </w:r>
          </w:p>
          <w:p w14:paraId="5D29E9EE" w14:textId="77777777" w:rsidR="00F60D52" w:rsidRPr="006C509E" w:rsidRDefault="00F60D52" w:rsidP="004A1638">
            <w:pPr>
              <w:pStyle w:val="Nagwek4"/>
              <w:numPr>
                <w:ilvl w:val="0"/>
                <w:numId w:val="12"/>
              </w:numPr>
              <w:spacing w:before="0" w:after="0" w:line="276" w:lineRule="auto"/>
              <w:ind w:left="578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 xml:space="preserve">nazwa uczelni wyższej lub instytucji badawczej lub instytucji administracji publicznej, dla której zrealizowano usługę: </w:t>
            </w:r>
          </w:p>
          <w:p w14:paraId="2C002B1A" w14:textId="77777777" w:rsidR="00F60D52" w:rsidRPr="006C509E" w:rsidRDefault="00F60D52" w:rsidP="00F60D52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578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>……………………………………………………………………………</w:t>
            </w:r>
          </w:p>
          <w:p w14:paraId="1D823D8B" w14:textId="3E99EF55" w:rsidR="00F60D52" w:rsidRPr="006C509E" w:rsidRDefault="004A1638" w:rsidP="00F60D52">
            <w:pPr>
              <w:spacing w:line="276" w:lineRule="auto"/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lastRenderedPageBreak/>
              <w:t>5</w:t>
            </w:r>
            <w:r w:rsidR="00F60D52" w:rsidRPr="006C509E">
              <w:rPr>
                <w:rFonts w:ascii="Verdana" w:hAnsi="Verdana"/>
                <w:sz w:val="24"/>
                <w:szCs w:val="24"/>
                <w:lang w:eastAsia="x-none"/>
              </w:rPr>
              <w:t>)</w:t>
            </w:r>
          </w:p>
          <w:p w14:paraId="287FC0B5" w14:textId="77777777" w:rsidR="00F60D52" w:rsidRPr="006C509E" w:rsidRDefault="00F60D52" w:rsidP="004A1638">
            <w:pPr>
              <w:pStyle w:val="Akapitzlist"/>
              <w:numPr>
                <w:ilvl w:val="1"/>
                <w:numId w:val="7"/>
              </w:numPr>
              <w:ind w:left="605" w:hanging="284"/>
              <w:rPr>
                <w:rFonts w:ascii="Verdana" w:hAnsi="Verdana"/>
                <w:sz w:val="24"/>
                <w:szCs w:val="24"/>
                <w:lang w:eastAsia="x-none"/>
              </w:rPr>
            </w:pPr>
            <w:r w:rsidRPr="006C509E">
              <w:rPr>
                <w:rFonts w:ascii="Verdana" w:hAnsi="Verdana"/>
                <w:sz w:val="24"/>
                <w:szCs w:val="24"/>
              </w:rPr>
              <w:t>liczba godzin szkolenia: …………………………………</w:t>
            </w:r>
          </w:p>
          <w:p w14:paraId="4810B6F8" w14:textId="77777777" w:rsidR="00F60D52" w:rsidRPr="006C509E" w:rsidRDefault="00F60D52" w:rsidP="004A1638">
            <w:pPr>
              <w:pStyle w:val="Akapitzlist"/>
              <w:numPr>
                <w:ilvl w:val="1"/>
                <w:numId w:val="7"/>
              </w:numPr>
              <w:ind w:left="605" w:hanging="284"/>
              <w:rPr>
                <w:rFonts w:ascii="Verdana" w:hAnsi="Verdana"/>
                <w:sz w:val="24"/>
                <w:szCs w:val="24"/>
                <w:lang w:eastAsia="x-none"/>
              </w:rPr>
            </w:pPr>
            <w:r w:rsidRPr="006C509E">
              <w:rPr>
                <w:rFonts w:ascii="Verdana" w:hAnsi="Verdana"/>
                <w:sz w:val="24"/>
                <w:szCs w:val="24"/>
              </w:rPr>
              <w:t>data wykonania:……………………………………</w:t>
            </w:r>
            <w:r>
              <w:rPr>
                <w:rFonts w:ascii="Verdana" w:hAnsi="Verdana"/>
                <w:sz w:val="24"/>
                <w:szCs w:val="24"/>
              </w:rPr>
              <w:t>…………</w:t>
            </w:r>
          </w:p>
          <w:p w14:paraId="4448326B" w14:textId="77777777" w:rsidR="00F60D52" w:rsidRPr="006C509E" w:rsidRDefault="00F60D52" w:rsidP="004A1638">
            <w:pPr>
              <w:pStyle w:val="Nagwek4"/>
              <w:numPr>
                <w:ilvl w:val="1"/>
                <w:numId w:val="7"/>
              </w:numPr>
              <w:spacing w:before="0" w:after="0" w:line="276" w:lineRule="auto"/>
              <w:ind w:left="605" w:hanging="284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 w:rsidRPr="006C509E">
              <w:rPr>
                <w:rFonts w:ascii="Verdana" w:hAnsi="Verdana"/>
                <w:sz w:val="24"/>
                <w:szCs w:val="24"/>
                <w:lang w:val="pl-PL"/>
              </w:rPr>
              <w:t xml:space="preserve">nazwa uczelni wyższej lub instytucji badawczej lub instytucji administracji publicznej, dla której zrealizowano usługę: </w:t>
            </w:r>
          </w:p>
          <w:p w14:paraId="7F87A55E" w14:textId="20C3030C" w:rsidR="00F60D52" w:rsidRPr="006C509E" w:rsidRDefault="00F60D52" w:rsidP="00F60D52">
            <w:pPr>
              <w:spacing w:line="276" w:lineRule="auto"/>
              <w:rPr>
                <w:rFonts w:ascii="Verdana" w:hAnsi="Verdana"/>
                <w:sz w:val="24"/>
                <w:szCs w:val="24"/>
                <w:lang w:eastAsia="x-none"/>
              </w:rPr>
            </w:pPr>
            <w:r w:rsidRPr="006C509E">
              <w:rPr>
                <w:rFonts w:ascii="Verdana" w:hAnsi="Verdana"/>
                <w:sz w:val="24"/>
                <w:szCs w:val="24"/>
              </w:rPr>
              <w:t xml:space="preserve">              ………………………………………………………………</w:t>
            </w:r>
          </w:p>
        </w:tc>
      </w:tr>
    </w:tbl>
    <w:p w14:paraId="7F14E8E4" w14:textId="77777777" w:rsidR="00EF4D0E" w:rsidRPr="006C509E" w:rsidRDefault="00EF4D0E" w:rsidP="006C509E">
      <w:pPr>
        <w:spacing w:line="276" w:lineRule="auto"/>
        <w:rPr>
          <w:rFonts w:ascii="Verdana" w:hAnsi="Verdana"/>
          <w:sz w:val="24"/>
          <w:szCs w:val="24"/>
          <w:u w:val="single"/>
        </w:rPr>
      </w:pPr>
    </w:p>
    <w:p w14:paraId="243C6758" w14:textId="03AD19EB" w:rsidR="00025A51" w:rsidRPr="006C509E" w:rsidRDefault="00025A51" w:rsidP="006C509E">
      <w:pPr>
        <w:spacing w:line="276" w:lineRule="auto"/>
        <w:rPr>
          <w:rFonts w:ascii="Verdana" w:hAnsi="Verdana"/>
          <w:sz w:val="24"/>
          <w:szCs w:val="24"/>
        </w:rPr>
      </w:pPr>
      <w:r w:rsidRPr="006C509E">
        <w:rPr>
          <w:rFonts w:ascii="Verdana" w:hAnsi="Verdana"/>
          <w:sz w:val="24"/>
          <w:szCs w:val="24"/>
        </w:rPr>
        <w:t>Na potwierdzenie spełnienia tego kryterium Wykonawca przedłoży wraz z ofertą, dowody potwierdzające wykonanie usługi,  przy czym dowodami o których mowa są: referencje, zaświadczenia, inne dokumenty sporządzone przez podmiot, na rzecz którego usługi zostały wykonane, z których wynika, że wskazana osoba wykonała wykazane w deklaracji usługi, oraz, że zostały wykonane bez zastrzeżeń.</w:t>
      </w:r>
    </w:p>
    <w:p w14:paraId="53325FC8" w14:textId="4E033416" w:rsidR="00025A51" w:rsidRPr="006C509E" w:rsidRDefault="00025A51" w:rsidP="006C509E">
      <w:pPr>
        <w:spacing w:line="276" w:lineRule="auto"/>
        <w:rPr>
          <w:rFonts w:ascii="Verdana" w:hAnsi="Verdana"/>
          <w:b/>
          <w:sz w:val="24"/>
          <w:szCs w:val="24"/>
        </w:rPr>
      </w:pPr>
    </w:p>
    <w:p w14:paraId="5E3C3DA9" w14:textId="77777777" w:rsidR="00086D6E" w:rsidRPr="006C509E" w:rsidRDefault="00086D6E" w:rsidP="006C509E">
      <w:pPr>
        <w:tabs>
          <w:tab w:val="left" w:pos="993"/>
        </w:tabs>
        <w:spacing w:line="276" w:lineRule="auto"/>
        <w:rPr>
          <w:rFonts w:ascii="Verdana" w:hAnsi="Verdana"/>
          <w:sz w:val="24"/>
          <w:szCs w:val="24"/>
        </w:rPr>
      </w:pPr>
    </w:p>
    <w:p w14:paraId="4BB8FFD1" w14:textId="77777777" w:rsidR="00EB4F10" w:rsidRPr="006C509E" w:rsidRDefault="00EB4F10" w:rsidP="006C509E">
      <w:pPr>
        <w:tabs>
          <w:tab w:val="left" w:pos="2552"/>
        </w:tabs>
        <w:spacing w:line="276" w:lineRule="auto"/>
        <w:rPr>
          <w:rFonts w:ascii="Verdana" w:hAnsi="Verdana"/>
          <w:sz w:val="24"/>
          <w:szCs w:val="24"/>
        </w:rPr>
      </w:pPr>
      <w:r w:rsidRPr="006C509E">
        <w:rPr>
          <w:rFonts w:ascii="Verdana" w:hAnsi="Verdana"/>
          <w:sz w:val="24"/>
          <w:szCs w:val="24"/>
        </w:rPr>
        <w:t>................................................................................</w:t>
      </w:r>
    </w:p>
    <w:p w14:paraId="3362DF39" w14:textId="251792BA" w:rsidR="007B26AE" w:rsidRPr="006C509E" w:rsidRDefault="00EB4F10" w:rsidP="006C509E">
      <w:pPr>
        <w:suppressAutoHyphens/>
        <w:spacing w:line="276" w:lineRule="auto"/>
        <w:rPr>
          <w:rFonts w:ascii="Verdana" w:eastAsia="DejaVu Sans Condensed" w:hAnsi="Verdana"/>
          <w:i/>
          <w:kern w:val="2"/>
          <w:sz w:val="24"/>
          <w:szCs w:val="24"/>
          <w:lang w:eastAsia="hi-IN" w:bidi="hi-IN"/>
        </w:rPr>
      </w:pPr>
      <w:r w:rsidRPr="006C509E">
        <w:rPr>
          <w:rFonts w:ascii="Verdana" w:eastAsia="DejaVu Sans Condensed" w:hAnsi="Verdana"/>
          <w:i/>
          <w:kern w:val="2"/>
          <w:sz w:val="24"/>
          <w:szCs w:val="24"/>
          <w:lang w:eastAsia="hi-IN" w:bidi="hi-IN"/>
        </w:rPr>
        <w:t>Data i podpis osoby uprawnionej do reprezentowania Wykonawcy</w:t>
      </w:r>
    </w:p>
    <w:p w14:paraId="64C02E10" w14:textId="77777777" w:rsidR="009844B3" w:rsidRPr="006C509E" w:rsidRDefault="009844B3" w:rsidP="006C509E">
      <w:pPr>
        <w:spacing w:line="276" w:lineRule="auto"/>
        <w:rPr>
          <w:rFonts w:ascii="Verdana" w:eastAsia="DejaVu Sans Condensed" w:hAnsi="Verdana"/>
          <w:sz w:val="24"/>
          <w:szCs w:val="24"/>
          <w:lang w:eastAsia="hi-IN" w:bidi="hi-IN"/>
        </w:rPr>
      </w:pPr>
    </w:p>
    <w:sectPr w:rsidR="009844B3" w:rsidRPr="006C509E" w:rsidSect="009327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01" w:right="991" w:bottom="1417" w:left="993" w:header="142" w:footer="4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719E8" w14:textId="77777777" w:rsidR="0010650B" w:rsidRDefault="0010650B">
      <w:r>
        <w:separator/>
      </w:r>
    </w:p>
  </w:endnote>
  <w:endnote w:type="continuationSeparator" w:id="0">
    <w:p w14:paraId="053A4D16" w14:textId="77777777" w:rsidR="0010650B" w:rsidRDefault="0010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MS Gothic"/>
    <w:charset w:val="8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DejaVu Sans Condensed">
    <w:altName w:val="MS Mincho"/>
    <w:charset w:val="80"/>
    <w:family w:val="auto"/>
    <w:pitch w:val="variable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FF43E" w14:textId="77777777" w:rsidR="00B47C1E" w:rsidRDefault="00B47C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56D0F" w14:textId="77777777" w:rsidR="00302380" w:rsidRDefault="00302380" w:rsidP="00302380">
    <w:pPr>
      <w:pStyle w:val="Stopka"/>
    </w:pPr>
  </w:p>
  <w:tbl>
    <w:tblPr>
      <w:tblStyle w:val="Tabela-Siatka"/>
      <w:tblW w:w="969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3" w:type="dxa"/>
      </w:tblCellMar>
      <w:tblLook w:val="04A0" w:firstRow="1" w:lastRow="0" w:firstColumn="1" w:lastColumn="0" w:noHBand="0" w:noVBand="1"/>
    </w:tblPr>
    <w:tblGrid>
      <w:gridCol w:w="3119"/>
      <w:gridCol w:w="2889"/>
      <w:gridCol w:w="3686"/>
    </w:tblGrid>
    <w:tr w:rsidR="00302380" w:rsidRPr="00330722" w14:paraId="537EDCEF" w14:textId="77777777" w:rsidTr="00521138">
      <w:trPr>
        <w:trHeight w:val="700"/>
      </w:trPr>
      <w:tc>
        <w:tcPr>
          <w:tcW w:w="3119" w:type="dxa"/>
          <w:tcBorders>
            <w:top w:val="single" w:sz="12" w:space="0" w:color="808080" w:themeColor="background1" w:themeShade="80"/>
          </w:tcBorders>
        </w:tcPr>
        <w:p w14:paraId="1C05C420" w14:textId="77777777" w:rsidR="00302380" w:rsidRPr="00330722" w:rsidRDefault="00302380" w:rsidP="00302380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bookmarkStart w:id="2" w:name="_Hlk98499597"/>
          <w:bookmarkStart w:id="3" w:name="_Hlk98499598"/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BIURO PROJEKTU</w:t>
          </w:r>
        </w:p>
        <w:p w14:paraId="2441B3C7" w14:textId="535A96DE" w:rsidR="00302380" w:rsidRPr="00556062" w:rsidRDefault="00302380" w:rsidP="00302380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Uniwersytet Śląski w Katowicach</w:t>
          </w:r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br/>
            <w:t>40–007 Katowice, ul. Bankowa 12, p.</w:t>
          </w:r>
          <w:r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 xml:space="preserve"> </w:t>
          </w:r>
          <w:r w:rsidR="00B47C1E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3.31</w:t>
          </w:r>
        </w:p>
      </w:tc>
      <w:tc>
        <w:tcPr>
          <w:tcW w:w="2889" w:type="dxa"/>
          <w:tcBorders>
            <w:top w:val="single" w:sz="12" w:space="0" w:color="808080" w:themeColor="background1" w:themeShade="80"/>
          </w:tcBorders>
        </w:tcPr>
        <w:p w14:paraId="079A9CF5" w14:textId="77777777" w:rsidR="00302380" w:rsidRPr="00330722" w:rsidRDefault="00302380" w:rsidP="00302380">
          <w:pPr>
            <w:pStyle w:val="Stopka"/>
            <w:rPr>
              <w:rFonts w:ascii="PT Sans" w:hAnsi="PT Sans" w:cstheme="minorHAnsi"/>
              <w:color w:val="404040" w:themeColor="text1" w:themeTint="BF"/>
              <w:sz w:val="18"/>
              <w:szCs w:val="18"/>
            </w:rPr>
          </w:pPr>
        </w:p>
      </w:tc>
      <w:tc>
        <w:tcPr>
          <w:tcW w:w="3686" w:type="dxa"/>
          <w:tcBorders>
            <w:top w:val="single" w:sz="12" w:space="0" w:color="808080" w:themeColor="background1" w:themeShade="80"/>
          </w:tcBorders>
        </w:tcPr>
        <w:p w14:paraId="5184174E" w14:textId="77777777" w:rsidR="00302380" w:rsidRPr="00330722" w:rsidRDefault="00302380" w:rsidP="00302380">
          <w:pPr>
            <w:pStyle w:val="Stopka"/>
            <w:ind w:left="317" w:right="34" w:hanging="317"/>
            <w:rPr>
              <w:rFonts w:ascii="PT Sans" w:hAnsi="PT Sans"/>
              <w:color w:val="404040" w:themeColor="text1" w:themeTint="BF"/>
              <w:sz w:val="18"/>
              <w:szCs w:val="18"/>
            </w:rPr>
          </w:pPr>
          <w:r w:rsidRPr="00330722">
            <w:rPr>
              <w:rFonts w:ascii="PT Sans" w:hAnsi="PT Sans" w:cstheme="minorHAnsi"/>
              <w:noProof/>
              <w:color w:val="404040" w:themeColor="text1" w:themeTint="BF"/>
              <w:sz w:val="18"/>
              <w:szCs w:val="18"/>
              <w:lang w:eastAsia="pl-PL"/>
            </w:rPr>
            <w:drawing>
              <wp:inline distT="0" distB="0" distL="0" distR="0" wp14:anchorId="44EE8F3F" wp14:editId="0EFA363C">
                <wp:extent cx="2174562" cy="257175"/>
                <wp:effectExtent l="0" t="0" r="0" b="0"/>
                <wp:docPr id="32" name="Obraz 32" descr="C:\Users\spyt\AppData\Local\Microsoft\Windows\INetCache\Content.Word\US_B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spyt\AppData\Local\Microsoft\Windows\INetCache\Content.Word\US_B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7516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  <w:bookmarkEnd w:id="3"/>
  </w:tbl>
  <w:p w14:paraId="348DEEAE" w14:textId="77777777" w:rsidR="0010650B" w:rsidRPr="009074A7" w:rsidRDefault="0010650B" w:rsidP="009327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4157A" w14:textId="77777777" w:rsidR="00B47C1E" w:rsidRDefault="00B47C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58328" w14:textId="77777777" w:rsidR="0010650B" w:rsidRDefault="0010650B">
      <w:r>
        <w:separator/>
      </w:r>
    </w:p>
  </w:footnote>
  <w:footnote w:type="continuationSeparator" w:id="0">
    <w:p w14:paraId="5E4080B5" w14:textId="77777777" w:rsidR="0010650B" w:rsidRDefault="0010650B">
      <w:r>
        <w:continuationSeparator/>
      </w:r>
    </w:p>
  </w:footnote>
  <w:footnote w:id="1">
    <w:p w14:paraId="2A30ED70" w14:textId="1769D40F" w:rsidR="007B26AE" w:rsidRPr="001540C9" w:rsidRDefault="007B26AE" w:rsidP="001540C9">
      <w:pPr>
        <w:pStyle w:val="Tekstprzypisudolnego"/>
        <w:ind w:left="142" w:hanging="142"/>
        <w:jc w:val="both"/>
        <w:rPr>
          <w:rFonts w:eastAsia="Calibri"/>
          <w:vertAlign w:val="superscript"/>
        </w:rPr>
      </w:pPr>
      <w:r w:rsidRPr="001540C9">
        <w:rPr>
          <w:vertAlign w:val="superscript"/>
        </w:rPr>
        <w:footnoteRef/>
      </w:r>
      <w:r w:rsidRPr="001540C9">
        <w:rPr>
          <w:vertAlign w:val="superscript"/>
        </w:rPr>
        <w:t xml:space="preserve"> W przypadku, gdy Wykonawca nie wskaże osoby </w:t>
      </w:r>
      <w:r w:rsidR="001540C9" w:rsidRPr="001540C9">
        <w:rPr>
          <w:vertAlign w:val="superscript"/>
        </w:rPr>
        <w:t xml:space="preserve"> </w:t>
      </w:r>
      <w:r w:rsidRPr="001540C9">
        <w:rPr>
          <w:vertAlign w:val="superscript"/>
        </w:rPr>
        <w:t>lub nie określi doświadczenia tej osoby, Zamawiający uzna, iż Wykonawca nie zatrudni do realizacji zamówienia osoby posiadającej wymagane doświadczenie i nie przyzna dodatkowych punktów w kryterium oceny ofert:.</w:t>
      </w:r>
    </w:p>
  </w:footnote>
  <w:footnote w:id="2">
    <w:p w14:paraId="32119E3B" w14:textId="7317A1F1" w:rsidR="007B26AE" w:rsidRPr="006B18DE" w:rsidRDefault="007B26AE" w:rsidP="001540C9">
      <w:pPr>
        <w:pStyle w:val="Tekstprzypisudolnego"/>
        <w:ind w:left="142" w:hanging="142"/>
        <w:jc w:val="both"/>
        <w:rPr>
          <w:sz w:val="22"/>
          <w:vertAlign w:val="superscript"/>
        </w:rPr>
      </w:pPr>
      <w:r w:rsidRPr="001540C9">
        <w:rPr>
          <w:vertAlign w:val="superscript"/>
        </w:rPr>
        <w:footnoteRef/>
      </w:r>
      <w:r w:rsidRPr="001540C9">
        <w:rPr>
          <w:vertAlign w:val="superscript"/>
        </w:rPr>
        <w:t xml:space="preserve"> Podstawa dysponowania osobami – bezpośrednie – zatrudnienie na podstawie umowy o pracę, umowy o dzieło, umowy zlecenia lub pośrednie – w postaci zasobu innego podmiotu. </w:t>
      </w:r>
      <w:r w:rsidR="00AA3608">
        <w:rPr>
          <w:vertAlign w:val="superscript"/>
        </w:rPr>
        <w:br/>
      </w:r>
      <w:r w:rsidRPr="001540C9">
        <w:rPr>
          <w:vertAlign w:val="superscript"/>
        </w:rPr>
        <w:t xml:space="preserve">W przypadku dysponowania osobami innych podmiotów, do oferty należy dołączyć pisemne zobowiązania tych podmiotów do udostępnienia osób zdolnych do wykonania zamówienia </w:t>
      </w:r>
      <w:r w:rsidR="001540C9" w:rsidRPr="001540C9">
        <w:rPr>
          <w:vertAlign w:val="superscript"/>
        </w:rPr>
        <w:t>.</w:t>
      </w:r>
      <w:r>
        <w:rPr>
          <w:rFonts w:ascii="Bahnschrift" w:hAnsi="Bahnschrift" w:cs="Arial"/>
          <w:sz w:val="22"/>
          <w:szCs w:val="22"/>
          <w:vertAlign w:val="superscript"/>
        </w:rPr>
        <w:t xml:space="preserve"> </w:t>
      </w:r>
    </w:p>
  </w:footnote>
  <w:footnote w:id="3">
    <w:p w14:paraId="5AFCB410" w14:textId="77777777" w:rsidR="00EF4D0E" w:rsidRPr="006B18DE" w:rsidRDefault="00EF4D0E" w:rsidP="00EF4D0E">
      <w:pPr>
        <w:pStyle w:val="Tekstprzypisudolnego"/>
        <w:ind w:left="142" w:hanging="142"/>
        <w:jc w:val="both"/>
        <w:rPr>
          <w:sz w:val="22"/>
          <w:vertAlign w:val="superscript"/>
        </w:rPr>
      </w:pPr>
      <w:r w:rsidRPr="001540C9">
        <w:rPr>
          <w:vertAlign w:val="superscript"/>
        </w:rPr>
        <w:footnoteRef/>
      </w:r>
      <w:r w:rsidRPr="001540C9">
        <w:rPr>
          <w:vertAlign w:val="superscript"/>
        </w:rPr>
        <w:t xml:space="preserve"> Podstawa dysponowania osobami – bezpośrednie – zatrudnienie na podstawie umowy o pracę, umowy o dzieło, umowy zlecenia lub pośrednie – w postaci zasobu innego podmiotu. </w:t>
      </w:r>
      <w:r>
        <w:rPr>
          <w:vertAlign w:val="superscript"/>
        </w:rPr>
        <w:br/>
      </w:r>
      <w:r w:rsidRPr="001540C9">
        <w:rPr>
          <w:vertAlign w:val="superscript"/>
        </w:rPr>
        <w:t>W przypadku dysponowania osobami innych podmiotów, do oferty należy dołączyć pisemne zobowiązania tych podmiotów do udostępnienia osób zdolnych do wykonania zamówienia .</w:t>
      </w:r>
      <w:r>
        <w:rPr>
          <w:rFonts w:ascii="Bahnschrift" w:hAnsi="Bahnschrift" w:cs="Arial"/>
          <w:sz w:val="22"/>
          <w:szCs w:val="22"/>
          <w:vertAlign w:val="superscrip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B5D18" w14:textId="77777777" w:rsidR="00B47C1E" w:rsidRDefault="00B47C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49CD" w14:textId="2D177FCF" w:rsidR="0010650B" w:rsidRDefault="0010650B" w:rsidP="00423245">
    <w:pPr>
      <w:pStyle w:val="Nagwek"/>
      <w:tabs>
        <w:tab w:val="clear" w:pos="4536"/>
        <w:tab w:val="clear" w:pos="9072"/>
        <w:tab w:val="left" w:pos="3300"/>
      </w:tabs>
      <w:jc w:val="center"/>
      <w:rPr>
        <w:i/>
      </w:rPr>
    </w:pPr>
    <w:r w:rsidRPr="0075030C">
      <w:rPr>
        <w:i/>
      </w:rPr>
      <w:t xml:space="preserve"> </w:t>
    </w:r>
  </w:p>
  <w:p w14:paraId="0951F088" w14:textId="77777777" w:rsidR="00302380" w:rsidRDefault="00302380" w:rsidP="00302380">
    <w:pPr>
      <w:pStyle w:val="Nagwek"/>
    </w:pPr>
    <w:r>
      <w:rPr>
        <w:b/>
        <w:bCs/>
        <w:noProof/>
      </w:rPr>
      <w:drawing>
        <wp:inline distT="0" distB="0" distL="0" distR="0" wp14:anchorId="4986F659" wp14:editId="59A58CF9">
          <wp:extent cx="5755005" cy="420370"/>
          <wp:effectExtent l="0" t="0" r="0" b="0"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853513" w14:textId="77777777" w:rsidR="00302380" w:rsidRDefault="00302380" w:rsidP="00302380">
    <w:pPr>
      <w:pStyle w:val="Nagwek"/>
    </w:pPr>
  </w:p>
  <w:p w14:paraId="7D350B2B" w14:textId="77777777" w:rsidR="00302380" w:rsidRDefault="00302380" w:rsidP="00302380">
    <w:pPr>
      <w:pStyle w:val="Nagwek"/>
      <w:jc w:val="center"/>
      <w:rPr>
        <w:b/>
        <w:bCs/>
      </w:rPr>
    </w:pPr>
    <w:r>
      <w:t xml:space="preserve">Projekt pt. </w:t>
    </w:r>
    <w:r w:rsidRPr="003A362A">
      <w:rPr>
        <w:b/>
        <w:bCs/>
      </w:rPr>
      <w:t>„</w:t>
    </w:r>
    <w:bookmarkStart w:id="1" w:name="_Hlk161997889"/>
    <w:proofErr w:type="spellStart"/>
    <w:r w:rsidRPr="003A362A">
      <w:rPr>
        <w:b/>
        <w:bCs/>
      </w:rPr>
      <w:t>jUŚt</w:t>
    </w:r>
    <w:proofErr w:type="spellEnd"/>
    <w:r w:rsidRPr="003A362A">
      <w:rPr>
        <w:b/>
        <w:bCs/>
      </w:rPr>
      <w:t xml:space="preserve"> </w:t>
    </w:r>
    <w:proofErr w:type="spellStart"/>
    <w:r w:rsidRPr="003A362A">
      <w:rPr>
        <w:b/>
        <w:bCs/>
      </w:rPr>
      <w:t>transition</w:t>
    </w:r>
    <w:proofErr w:type="spellEnd"/>
    <w:r w:rsidRPr="003A362A">
      <w:rPr>
        <w:b/>
        <w:bCs/>
      </w:rPr>
      <w:t xml:space="preserve"> - Potencjał Uniwersytetu Śląskiego podstawą Sprawiedliwej </w:t>
    </w:r>
  </w:p>
  <w:p w14:paraId="3C51DF10" w14:textId="3F1E01BA" w:rsidR="00302380" w:rsidRDefault="00302380" w:rsidP="00302380">
    <w:pPr>
      <w:pStyle w:val="Nagwek"/>
      <w:jc w:val="center"/>
    </w:pPr>
    <w:r w:rsidRPr="003A362A">
      <w:rPr>
        <w:b/>
        <w:bCs/>
      </w:rPr>
      <w:t>Transformacji regionu</w:t>
    </w:r>
    <w:bookmarkEnd w:id="1"/>
    <w:r>
      <w:rPr>
        <w:b/>
        <w:bCs/>
      </w:rPr>
      <w:t>”</w:t>
    </w:r>
  </w:p>
  <w:p w14:paraId="21B030EC" w14:textId="61524B16" w:rsidR="0010650B" w:rsidRPr="009074A7" w:rsidRDefault="0010650B" w:rsidP="00302380">
    <w:pPr>
      <w:pStyle w:val="Nagwek"/>
      <w:spacing w:after="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22EF" w14:textId="77777777" w:rsidR="00B47C1E" w:rsidRDefault="00B47C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Calibri"/>
        <w:b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MinionPro-Regular" w:cs="Calibri"/>
        <w:i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eastAsia="Calibri" w:cs="Calibri"/>
        <w:bCs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7"/>
    <w:multiLevelType w:val="multilevel"/>
    <w:tmpl w:val="C8865CD0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cs="Calibri"/>
        <w:bCs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05D565B4"/>
    <w:multiLevelType w:val="hybridMultilevel"/>
    <w:tmpl w:val="640A5CD0"/>
    <w:lvl w:ilvl="0" w:tplc="C882AB6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A0E65"/>
    <w:multiLevelType w:val="hybridMultilevel"/>
    <w:tmpl w:val="213E92FC"/>
    <w:lvl w:ilvl="0" w:tplc="72467A08">
      <w:start w:val="1"/>
      <w:numFmt w:val="decimal"/>
      <w:pStyle w:val="Nagwek3"/>
      <w:lvlText w:val="%1)"/>
      <w:lvlJc w:val="left"/>
      <w:pPr>
        <w:ind w:left="360" w:hanging="360"/>
      </w:pPr>
      <w:rPr>
        <w:rFonts w:ascii="Verdana" w:hAnsi="Verdana" w:hint="default"/>
        <w:b w:val="0"/>
        <w:i w:val="0"/>
        <w:sz w:val="24"/>
        <w:szCs w:val="24"/>
      </w:rPr>
    </w:lvl>
    <w:lvl w:ilvl="1" w:tplc="6F50BB8A">
      <w:start w:val="1"/>
      <w:numFmt w:val="lowerLetter"/>
      <w:lvlText w:val="%2)"/>
      <w:lvlJc w:val="left"/>
      <w:pPr>
        <w:ind w:left="1080" w:hanging="360"/>
      </w:pPr>
      <w:rPr>
        <w:rFonts w:ascii="Verdana" w:hAnsi="Verdana" w:cs="Times New Roman"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703CD1"/>
    <w:multiLevelType w:val="hybridMultilevel"/>
    <w:tmpl w:val="D0306E72"/>
    <w:lvl w:ilvl="0" w:tplc="8DF0A234">
      <w:start w:val="1"/>
      <w:numFmt w:val="lowerLetter"/>
      <w:lvlText w:val="%1)"/>
      <w:lvlJc w:val="left"/>
      <w:pPr>
        <w:ind w:left="6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5" w:hanging="360"/>
      </w:pPr>
    </w:lvl>
    <w:lvl w:ilvl="2" w:tplc="0415001B" w:tentative="1">
      <w:start w:val="1"/>
      <w:numFmt w:val="lowerRoman"/>
      <w:lvlText w:val="%3."/>
      <w:lvlJc w:val="right"/>
      <w:pPr>
        <w:ind w:left="1385" w:hanging="180"/>
      </w:pPr>
    </w:lvl>
    <w:lvl w:ilvl="3" w:tplc="0415000F" w:tentative="1">
      <w:start w:val="1"/>
      <w:numFmt w:val="decimal"/>
      <w:lvlText w:val="%4."/>
      <w:lvlJc w:val="left"/>
      <w:pPr>
        <w:ind w:left="2105" w:hanging="360"/>
      </w:pPr>
    </w:lvl>
    <w:lvl w:ilvl="4" w:tplc="04150019" w:tentative="1">
      <w:start w:val="1"/>
      <w:numFmt w:val="lowerLetter"/>
      <w:lvlText w:val="%5."/>
      <w:lvlJc w:val="left"/>
      <w:pPr>
        <w:ind w:left="2825" w:hanging="360"/>
      </w:pPr>
    </w:lvl>
    <w:lvl w:ilvl="5" w:tplc="0415001B" w:tentative="1">
      <w:start w:val="1"/>
      <w:numFmt w:val="lowerRoman"/>
      <w:lvlText w:val="%6."/>
      <w:lvlJc w:val="right"/>
      <w:pPr>
        <w:ind w:left="3545" w:hanging="180"/>
      </w:pPr>
    </w:lvl>
    <w:lvl w:ilvl="6" w:tplc="0415000F" w:tentative="1">
      <w:start w:val="1"/>
      <w:numFmt w:val="decimal"/>
      <w:lvlText w:val="%7."/>
      <w:lvlJc w:val="left"/>
      <w:pPr>
        <w:ind w:left="4265" w:hanging="360"/>
      </w:pPr>
    </w:lvl>
    <w:lvl w:ilvl="7" w:tplc="04150019" w:tentative="1">
      <w:start w:val="1"/>
      <w:numFmt w:val="lowerLetter"/>
      <w:lvlText w:val="%8."/>
      <w:lvlJc w:val="left"/>
      <w:pPr>
        <w:ind w:left="4985" w:hanging="360"/>
      </w:pPr>
    </w:lvl>
    <w:lvl w:ilvl="8" w:tplc="0415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2" w15:restartNumberingAfterBreak="0">
    <w:nsid w:val="2BD54A41"/>
    <w:multiLevelType w:val="hybridMultilevel"/>
    <w:tmpl w:val="C1F45A78"/>
    <w:lvl w:ilvl="0" w:tplc="A52AB8BE">
      <w:start w:val="15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DD575C2"/>
    <w:multiLevelType w:val="hybridMultilevel"/>
    <w:tmpl w:val="640A5CD0"/>
    <w:lvl w:ilvl="0" w:tplc="C882AB6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05846"/>
    <w:multiLevelType w:val="hybridMultilevel"/>
    <w:tmpl w:val="640A5CD0"/>
    <w:lvl w:ilvl="0" w:tplc="C882AB6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27D55"/>
    <w:multiLevelType w:val="hybridMultilevel"/>
    <w:tmpl w:val="E3AE467C"/>
    <w:lvl w:ilvl="0" w:tplc="4964095C">
      <w:start w:val="1"/>
      <w:numFmt w:val="lowerLetter"/>
      <w:lvlText w:val="%1)"/>
      <w:lvlJc w:val="left"/>
      <w:pPr>
        <w:ind w:left="6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5" w:hanging="360"/>
      </w:pPr>
    </w:lvl>
    <w:lvl w:ilvl="2" w:tplc="0415001B" w:tentative="1">
      <w:start w:val="1"/>
      <w:numFmt w:val="lowerRoman"/>
      <w:lvlText w:val="%3."/>
      <w:lvlJc w:val="right"/>
      <w:pPr>
        <w:ind w:left="1385" w:hanging="180"/>
      </w:pPr>
    </w:lvl>
    <w:lvl w:ilvl="3" w:tplc="0415000F" w:tentative="1">
      <w:start w:val="1"/>
      <w:numFmt w:val="decimal"/>
      <w:lvlText w:val="%4."/>
      <w:lvlJc w:val="left"/>
      <w:pPr>
        <w:ind w:left="2105" w:hanging="360"/>
      </w:pPr>
    </w:lvl>
    <w:lvl w:ilvl="4" w:tplc="04150019" w:tentative="1">
      <w:start w:val="1"/>
      <w:numFmt w:val="lowerLetter"/>
      <w:lvlText w:val="%5."/>
      <w:lvlJc w:val="left"/>
      <w:pPr>
        <w:ind w:left="2825" w:hanging="360"/>
      </w:pPr>
    </w:lvl>
    <w:lvl w:ilvl="5" w:tplc="0415001B" w:tentative="1">
      <w:start w:val="1"/>
      <w:numFmt w:val="lowerRoman"/>
      <w:lvlText w:val="%6."/>
      <w:lvlJc w:val="right"/>
      <w:pPr>
        <w:ind w:left="3545" w:hanging="180"/>
      </w:pPr>
    </w:lvl>
    <w:lvl w:ilvl="6" w:tplc="0415000F" w:tentative="1">
      <w:start w:val="1"/>
      <w:numFmt w:val="decimal"/>
      <w:lvlText w:val="%7."/>
      <w:lvlJc w:val="left"/>
      <w:pPr>
        <w:ind w:left="4265" w:hanging="360"/>
      </w:pPr>
    </w:lvl>
    <w:lvl w:ilvl="7" w:tplc="04150019" w:tentative="1">
      <w:start w:val="1"/>
      <w:numFmt w:val="lowerLetter"/>
      <w:lvlText w:val="%8."/>
      <w:lvlJc w:val="left"/>
      <w:pPr>
        <w:ind w:left="4985" w:hanging="360"/>
      </w:pPr>
    </w:lvl>
    <w:lvl w:ilvl="8" w:tplc="0415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6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42746"/>
    <w:multiLevelType w:val="hybridMultilevel"/>
    <w:tmpl w:val="4DF2CE8A"/>
    <w:lvl w:ilvl="0" w:tplc="C882AB6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C87483"/>
    <w:multiLevelType w:val="hybridMultilevel"/>
    <w:tmpl w:val="09A65F70"/>
    <w:lvl w:ilvl="0" w:tplc="984E67F0">
      <w:start w:val="1"/>
      <w:numFmt w:val="lowerLetter"/>
      <w:lvlText w:val="%1)"/>
      <w:lvlJc w:val="left"/>
      <w:pPr>
        <w:ind w:left="6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5" w:hanging="360"/>
      </w:pPr>
    </w:lvl>
    <w:lvl w:ilvl="2" w:tplc="0415001B" w:tentative="1">
      <w:start w:val="1"/>
      <w:numFmt w:val="lowerRoman"/>
      <w:lvlText w:val="%3."/>
      <w:lvlJc w:val="right"/>
      <w:pPr>
        <w:ind w:left="1385" w:hanging="180"/>
      </w:pPr>
    </w:lvl>
    <w:lvl w:ilvl="3" w:tplc="0415000F" w:tentative="1">
      <w:start w:val="1"/>
      <w:numFmt w:val="decimal"/>
      <w:lvlText w:val="%4."/>
      <w:lvlJc w:val="left"/>
      <w:pPr>
        <w:ind w:left="2105" w:hanging="360"/>
      </w:pPr>
    </w:lvl>
    <w:lvl w:ilvl="4" w:tplc="04150019" w:tentative="1">
      <w:start w:val="1"/>
      <w:numFmt w:val="lowerLetter"/>
      <w:lvlText w:val="%5."/>
      <w:lvlJc w:val="left"/>
      <w:pPr>
        <w:ind w:left="2825" w:hanging="360"/>
      </w:pPr>
    </w:lvl>
    <w:lvl w:ilvl="5" w:tplc="0415001B" w:tentative="1">
      <w:start w:val="1"/>
      <w:numFmt w:val="lowerRoman"/>
      <w:lvlText w:val="%6."/>
      <w:lvlJc w:val="right"/>
      <w:pPr>
        <w:ind w:left="3545" w:hanging="180"/>
      </w:pPr>
    </w:lvl>
    <w:lvl w:ilvl="6" w:tplc="0415000F" w:tentative="1">
      <w:start w:val="1"/>
      <w:numFmt w:val="decimal"/>
      <w:lvlText w:val="%7."/>
      <w:lvlJc w:val="left"/>
      <w:pPr>
        <w:ind w:left="4265" w:hanging="360"/>
      </w:pPr>
    </w:lvl>
    <w:lvl w:ilvl="7" w:tplc="04150019" w:tentative="1">
      <w:start w:val="1"/>
      <w:numFmt w:val="lowerLetter"/>
      <w:lvlText w:val="%8."/>
      <w:lvlJc w:val="left"/>
      <w:pPr>
        <w:ind w:left="4985" w:hanging="360"/>
      </w:pPr>
    </w:lvl>
    <w:lvl w:ilvl="8" w:tplc="0415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9" w15:restartNumberingAfterBreak="0">
    <w:nsid w:val="7C2D285D"/>
    <w:multiLevelType w:val="hybridMultilevel"/>
    <w:tmpl w:val="5A8284D6"/>
    <w:lvl w:ilvl="0" w:tplc="ACDC21BE">
      <w:start w:val="1"/>
      <w:numFmt w:val="lowerLetter"/>
      <w:lvlText w:val="%1)"/>
      <w:lvlJc w:val="left"/>
      <w:pPr>
        <w:ind w:left="6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5" w:hanging="360"/>
      </w:pPr>
    </w:lvl>
    <w:lvl w:ilvl="2" w:tplc="0415001B" w:tentative="1">
      <w:start w:val="1"/>
      <w:numFmt w:val="lowerRoman"/>
      <w:lvlText w:val="%3."/>
      <w:lvlJc w:val="right"/>
      <w:pPr>
        <w:ind w:left="1385" w:hanging="180"/>
      </w:pPr>
    </w:lvl>
    <w:lvl w:ilvl="3" w:tplc="0415000F" w:tentative="1">
      <w:start w:val="1"/>
      <w:numFmt w:val="decimal"/>
      <w:lvlText w:val="%4."/>
      <w:lvlJc w:val="left"/>
      <w:pPr>
        <w:ind w:left="2105" w:hanging="360"/>
      </w:pPr>
    </w:lvl>
    <w:lvl w:ilvl="4" w:tplc="04150019" w:tentative="1">
      <w:start w:val="1"/>
      <w:numFmt w:val="lowerLetter"/>
      <w:lvlText w:val="%5."/>
      <w:lvlJc w:val="left"/>
      <w:pPr>
        <w:ind w:left="2825" w:hanging="360"/>
      </w:pPr>
    </w:lvl>
    <w:lvl w:ilvl="5" w:tplc="0415001B" w:tentative="1">
      <w:start w:val="1"/>
      <w:numFmt w:val="lowerRoman"/>
      <w:lvlText w:val="%6."/>
      <w:lvlJc w:val="right"/>
      <w:pPr>
        <w:ind w:left="3545" w:hanging="180"/>
      </w:pPr>
    </w:lvl>
    <w:lvl w:ilvl="6" w:tplc="0415000F" w:tentative="1">
      <w:start w:val="1"/>
      <w:numFmt w:val="decimal"/>
      <w:lvlText w:val="%7."/>
      <w:lvlJc w:val="left"/>
      <w:pPr>
        <w:ind w:left="4265" w:hanging="360"/>
      </w:pPr>
    </w:lvl>
    <w:lvl w:ilvl="7" w:tplc="04150019" w:tentative="1">
      <w:start w:val="1"/>
      <w:numFmt w:val="lowerLetter"/>
      <w:lvlText w:val="%8."/>
      <w:lvlJc w:val="left"/>
      <w:pPr>
        <w:ind w:left="4985" w:hanging="360"/>
      </w:pPr>
    </w:lvl>
    <w:lvl w:ilvl="8" w:tplc="0415001B" w:tentative="1">
      <w:start w:val="1"/>
      <w:numFmt w:val="lowerRoman"/>
      <w:lvlText w:val="%9."/>
      <w:lvlJc w:val="right"/>
      <w:pPr>
        <w:ind w:left="5705" w:hanging="180"/>
      </w:pPr>
    </w:lvl>
  </w:abstractNum>
  <w:num w:numId="1">
    <w:abstractNumId w:val="12"/>
  </w:num>
  <w:num w:numId="2">
    <w:abstractNumId w:val="16"/>
  </w:num>
  <w:num w:numId="3">
    <w:abstractNumId w:val="17"/>
  </w:num>
  <w:num w:numId="4">
    <w:abstractNumId w:val="14"/>
  </w:num>
  <w:num w:numId="5">
    <w:abstractNumId w:val="9"/>
  </w:num>
  <w:num w:numId="6">
    <w:abstractNumId w:val="13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1"/>
  </w:num>
  <w:num w:numId="10">
    <w:abstractNumId w:val="15"/>
  </w:num>
  <w:num w:numId="11">
    <w:abstractNumId w:val="19"/>
  </w:num>
  <w:num w:numId="12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ABB"/>
    <w:rsid w:val="00025A51"/>
    <w:rsid w:val="000341EB"/>
    <w:rsid w:val="00072E1A"/>
    <w:rsid w:val="00086D6E"/>
    <w:rsid w:val="0009222B"/>
    <w:rsid w:val="000949A8"/>
    <w:rsid w:val="000A314A"/>
    <w:rsid w:val="000B3D94"/>
    <w:rsid w:val="000C7860"/>
    <w:rsid w:val="000D5C42"/>
    <w:rsid w:val="000D7A18"/>
    <w:rsid w:val="0010650B"/>
    <w:rsid w:val="00127959"/>
    <w:rsid w:val="0015249E"/>
    <w:rsid w:val="001540C9"/>
    <w:rsid w:val="00162DFA"/>
    <w:rsid w:val="00171E36"/>
    <w:rsid w:val="00173D6B"/>
    <w:rsid w:val="001A30D5"/>
    <w:rsid w:val="001A7AAD"/>
    <w:rsid w:val="001B298C"/>
    <w:rsid w:val="001C0BDA"/>
    <w:rsid w:val="001C2696"/>
    <w:rsid w:val="0021435F"/>
    <w:rsid w:val="002301EE"/>
    <w:rsid w:val="00230AF1"/>
    <w:rsid w:val="00232FD4"/>
    <w:rsid w:val="00233896"/>
    <w:rsid w:val="00236477"/>
    <w:rsid w:val="002378E8"/>
    <w:rsid w:val="00241A60"/>
    <w:rsid w:val="002443F8"/>
    <w:rsid w:val="00255CB3"/>
    <w:rsid w:val="0026047C"/>
    <w:rsid w:val="00260800"/>
    <w:rsid w:val="0028568E"/>
    <w:rsid w:val="00285872"/>
    <w:rsid w:val="002A2F94"/>
    <w:rsid w:val="002D3902"/>
    <w:rsid w:val="002F08CF"/>
    <w:rsid w:val="002F0B88"/>
    <w:rsid w:val="002F582D"/>
    <w:rsid w:val="00302380"/>
    <w:rsid w:val="003160B4"/>
    <w:rsid w:val="00340AEB"/>
    <w:rsid w:val="00340C66"/>
    <w:rsid w:val="0034125D"/>
    <w:rsid w:val="00373643"/>
    <w:rsid w:val="003853D1"/>
    <w:rsid w:val="00387968"/>
    <w:rsid w:val="003B4F58"/>
    <w:rsid w:val="003E5A63"/>
    <w:rsid w:val="00420A5F"/>
    <w:rsid w:val="00421769"/>
    <w:rsid w:val="00423245"/>
    <w:rsid w:val="004237A9"/>
    <w:rsid w:val="004312D3"/>
    <w:rsid w:val="004360BF"/>
    <w:rsid w:val="00440146"/>
    <w:rsid w:val="0044606B"/>
    <w:rsid w:val="00446BD7"/>
    <w:rsid w:val="0047619F"/>
    <w:rsid w:val="00491ABB"/>
    <w:rsid w:val="004A1638"/>
    <w:rsid w:val="004B1467"/>
    <w:rsid w:val="004B58D1"/>
    <w:rsid w:val="004D7148"/>
    <w:rsid w:val="00522035"/>
    <w:rsid w:val="0053532A"/>
    <w:rsid w:val="00545B2E"/>
    <w:rsid w:val="0055679C"/>
    <w:rsid w:val="005645A2"/>
    <w:rsid w:val="00582756"/>
    <w:rsid w:val="00597C77"/>
    <w:rsid w:val="005A3303"/>
    <w:rsid w:val="005A7204"/>
    <w:rsid w:val="005B0EE0"/>
    <w:rsid w:val="005D357B"/>
    <w:rsid w:val="005E06F0"/>
    <w:rsid w:val="005F3C2C"/>
    <w:rsid w:val="00631F1D"/>
    <w:rsid w:val="006615D8"/>
    <w:rsid w:val="00661C82"/>
    <w:rsid w:val="00664983"/>
    <w:rsid w:val="00676DCE"/>
    <w:rsid w:val="0068162E"/>
    <w:rsid w:val="00684801"/>
    <w:rsid w:val="006B0784"/>
    <w:rsid w:val="006B3D2C"/>
    <w:rsid w:val="006B5CBF"/>
    <w:rsid w:val="006C509E"/>
    <w:rsid w:val="006F7EBB"/>
    <w:rsid w:val="00705B38"/>
    <w:rsid w:val="0071002D"/>
    <w:rsid w:val="00714D9F"/>
    <w:rsid w:val="007157FC"/>
    <w:rsid w:val="00725A35"/>
    <w:rsid w:val="007305C5"/>
    <w:rsid w:val="0075501A"/>
    <w:rsid w:val="007A7257"/>
    <w:rsid w:val="007B26AE"/>
    <w:rsid w:val="007B59B1"/>
    <w:rsid w:val="007C314D"/>
    <w:rsid w:val="007E5015"/>
    <w:rsid w:val="008055FA"/>
    <w:rsid w:val="00823EAE"/>
    <w:rsid w:val="00825668"/>
    <w:rsid w:val="00846389"/>
    <w:rsid w:val="00857093"/>
    <w:rsid w:val="00857290"/>
    <w:rsid w:val="00861D62"/>
    <w:rsid w:val="00863425"/>
    <w:rsid w:val="008964EB"/>
    <w:rsid w:val="00897645"/>
    <w:rsid w:val="008B0EF5"/>
    <w:rsid w:val="008B30EB"/>
    <w:rsid w:val="008C4A23"/>
    <w:rsid w:val="008C7CA6"/>
    <w:rsid w:val="008D52E3"/>
    <w:rsid w:val="008E2621"/>
    <w:rsid w:val="008E633B"/>
    <w:rsid w:val="009327B9"/>
    <w:rsid w:val="00934AC6"/>
    <w:rsid w:val="00940029"/>
    <w:rsid w:val="00946456"/>
    <w:rsid w:val="00956B6E"/>
    <w:rsid w:val="00957D50"/>
    <w:rsid w:val="00961466"/>
    <w:rsid w:val="00962A0E"/>
    <w:rsid w:val="0097081D"/>
    <w:rsid w:val="00981BDE"/>
    <w:rsid w:val="009844B3"/>
    <w:rsid w:val="00992112"/>
    <w:rsid w:val="009B12E8"/>
    <w:rsid w:val="009B5BA1"/>
    <w:rsid w:val="009B7B48"/>
    <w:rsid w:val="009F3E24"/>
    <w:rsid w:val="009F7EBE"/>
    <w:rsid w:val="00A12671"/>
    <w:rsid w:val="00A20CB4"/>
    <w:rsid w:val="00A33343"/>
    <w:rsid w:val="00A42704"/>
    <w:rsid w:val="00A461DF"/>
    <w:rsid w:val="00A625E3"/>
    <w:rsid w:val="00A832E4"/>
    <w:rsid w:val="00A84F2B"/>
    <w:rsid w:val="00A96D9D"/>
    <w:rsid w:val="00AA3608"/>
    <w:rsid w:val="00AA3D89"/>
    <w:rsid w:val="00AA7E12"/>
    <w:rsid w:val="00AB5167"/>
    <w:rsid w:val="00AD1F67"/>
    <w:rsid w:val="00AE1FFE"/>
    <w:rsid w:val="00AE6094"/>
    <w:rsid w:val="00AF64C1"/>
    <w:rsid w:val="00B14359"/>
    <w:rsid w:val="00B16DC2"/>
    <w:rsid w:val="00B30FD7"/>
    <w:rsid w:val="00B34B3D"/>
    <w:rsid w:val="00B3524E"/>
    <w:rsid w:val="00B47C1E"/>
    <w:rsid w:val="00B50FDD"/>
    <w:rsid w:val="00B544E1"/>
    <w:rsid w:val="00B54685"/>
    <w:rsid w:val="00B617B7"/>
    <w:rsid w:val="00B63ACD"/>
    <w:rsid w:val="00B8161B"/>
    <w:rsid w:val="00B8298D"/>
    <w:rsid w:val="00B84DC1"/>
    <w:rsid w:val="00BC2B29"/>
    <w:rsid w:val="00BC49DE"/>
    <w:rsid w:val="00BC687F"/>
    <w:rsid w:val="00BE6D61"/>
    <w:rsid w:val="00BF3CF7"/>
    <w:rsid w:val="00C1721F"/>
    <w:rsid w:val="00C42162"/>
    <w:rsid w:val="00C53445"/>
    <w:rsid w:val="00C80EAB"/>
    <w:rsid w:val="00C84397"/>
    <w:rsid w:val="00C8671A"/>
    <w:rsid w:val="00C9766C"/>
    <w:rsid w:val="00CA7E40"/>
    <w:rsid w:val="00CC3973"/>
    <w:rsid w:val="00CD2953"/>
    <w:rsid w:val="00CD3123"/>
    <w:rsid w:val="00D15249"/>
    <w:rsid w:val="00D23FCF"/>
    <w:rsid w:val="00D42BAE"/>
    <w:rsid w:val="00D5645E"/>
    <w:rsid w:val="00D6482B"/>
    <w:rsid w:val="00D664D5"/>
    <w:rsid w:val="00D77B92"/>
    <w:rsid w:val="00D804B9"/>
    <w:rsid w:val="00D817F9"/>
    <w:rsid w:val="00DA2370"/>
    <w:rsid w:val="00DC5880"/>
    <w:rsid w:val="00DD6014"/>
    <w:rsid w:val="00DF7230"/>
    <w:rsid w:val="00E220CE"/>
    <w:rsid w:val="00E43724"/>
    <w:rsid w:val="00E50D94"/>
    <w:rsid w:val="00E54512"/>
    <w:rsid w:val="00E71397"/>
    <w:rsid w:val="00E839F2"/>
    <w:rsid w:val="00E86CE1"/>
    <w:rsid w:val="00E92D28"/>
    <w:rsid w:val="00EA6D68"/>
    <w:rsid w:val="00EB131E"/>
    <w:rsid w:val="00EB28C2"/>
    <w:rsid w:val="00EB4F10"/>
    <w:rsid w:val="00EB7DD1"/>
    <w:rsid w:val="00EE791E"/>
    <w:rsid w:val="00EF4D0E"/>
    <w:rsid w:val="00EF4FAE"/>
    <w:rsid w:val="00F1103B"/>
    <w:rsid w:val="00F20023"/>
    <w:rsid w:val="00F24F45"/>
    <w:rsid w:val="00F60D52"/>
    <w:rsid w:val="00FB3170"/>
    <w:rsid w:val="00FD707B"/>
    <w:rsid w:val="00FE1FD6"/>
    <w:rsid w:val="00FF160E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58694BE"/>
  <w15:docId w15:val="{5DA94333-2442-4C54-A1E3-84A08946E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7B26AE"/>
    <w:pPr>
      <w:keepNext/>
      <w:numPr>
        <w:numId w:val="1"/>
      </w:numPr>
      <w:spacing w:before="120" w:after="60" w:line="336" w:lineRule="auto"/>
      <w:contextualSpacing/>
      <w:jc w:val="both"/>
      <w:outlineLvl w:val="1"/>
    </w:pPr>
    <w:rPr>
      <w:rFonts w:ascii="Bahnschrift" w:hAnsi="Bahnschrift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7B26AE"/>
    <w:pPr>
      <w:numPr>
        <w:numId w:val="7"/>
      </w:numPr>
      <w:spacing w:after="0" w:line="360" w:lineRule="auto"/>
      <w:contextualSpacing/>
      <w:jc w:val="both"/>
      <w:outlineLvl w:val="2"/>
    </w:pPr>
    <w:rPr>
      <w:rFonts w:ascii="Bahnschrift" w:hAnsi="Bahnschrift"/>
      <w:bCs/>
      <w:szCs w:val="26"/>
      <w:lang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B26AE"/>
    <w:pPr>
      <w:numPr>
        <w:numId w:val="2"/>
      </w:numPr>
      <w:spacing w:before="60" w:after="60" w:line="360" w:lineRule="auto"/>
      <w:contextualSpacing/>
      <w:jc w:val="both"/>
      <w:outlineLvl w:val="3"/>
    </w:pPr>
    <w:rPr>
      <w:rFonts w:ascii="Bahnschrift" w:hAnsi="Bahnschrift"/>
      <w:bCs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1A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91ABB"/>
  </w:style>
  <w:style w:type="paragraph" w:styleId="Stopka">
    <w:name w:val="footer"/>
    <w:basedOn w:val="Normalny"/>
    <w:link w:val="StopkaZnak"/>
    <w:uiPriority w:val="99"/>
    <w:unhideWhenUsed/>
    <w:rsid w:val="00491A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91ABB"/>
  </w:style>
  <w:style w:type="paragraph" w:styleId="Akapitzlist">
    <w:name w:val="List Paragraph"/>
    <w:basedOn w:val="Normalny"/>
    <w:uiPriority w:val="34"/>
    <w:qFormat/>
    <w:rsid w:val="00491ABB"/>
    <w:pPr>
      <w:ind w:left="720"/>
      <w:contextualSpacing/>
    </w:pPr>
  </w:style>
  <w:style w:type="table" w:styleId="Tabela-Siatka">
    <w:name w:val="Table Grid"/>
    <w:basedOn w:val="Standardowy"/>
    <w:uiPriority w:val="59"/>
    <w:rsid w:val="00491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1A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1AB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327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27B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27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7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7B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E92D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625E3"/>
    <w:rPr>
      <w:color w:val="0000FF"/>
      <w:u w:val="single"/>
    </w:rPr>
  </w:style>
  <w:style w:type="character" w:customStyle="1" w:styleId="5yl5">
    <w:name w:val="_5yl5"/>
    <w:basedOn w:val="Domylnaczcionkaakapitu"/>
    <w:rsid w:val="00A625E3"/>
  </w:style>
  <w:style w:type="paragraph" w:customStyle="1" w:styleId="Normalny2">
    <w:name w:val="Normalny2"/>
    <w:rsid w:val="003B4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41A60"/>
    <w:rPr>
      <w:b/>
      <w:bCs/>
    </w:rPr>
  </w:style>
  <w:style w:type="paragraph" w:styleId="Poprawka">
    <w:name w:val="Revision"/>
    <w:hidden/>
    <w:uiPriority w:val="99"/>
    <w:semiHidden/>
    <w:rsid w:val="00715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dokomentarza1">
    <w:name w:val="Odwołanie do komentarza1"/>
    <w:rsid w:val="009844B3"/>
    <w:rPr>
      <w:sz w:val="16"/>
      <w:szCs w:val="16"/>
    </w:rPr>
  </w:style>
  <w:style w:type="character" w:customStyle="1" w:styleId="Odwoaniedokomentarza3">
    <w:name w:val="Odwołanie do komentarza3"/>
    <w:rsid w:val="009844B3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9844B3"/>
  </w:style>
  <w:style w:type="paragraph" w:customStyle="1" w:styleId="Akapitzlist1">
    <w:name w:val="Akapit z listą1"/>
    <w:basedOn w:val="Normalny"/>
    <w:rsid w:val="009844B3"/>
    <w:pPr>
      <w:suppressAutoHyphens/>
      <w:spacing w:line="100" w:lineRule="atLeast"/>
      <w:ind w:left="720"/>
    </w:pPr>
    <w:rPr>
      <w:lang w:eastAsia="ar-SA"/>
    </w:rPr>
  </w:style>
  <w:style w:type="paragraph" w:customStyle="1" w:styleId="Akapitzlist10">
    <w:name w:val="Akapit z listą1"/>
    <w:basedOn w:val="Normalny"/>
    <w:rsid w:val="009844B3"/>
    <w:pPr>
      <w:suppressAutoHyphens/>
      <w:spacing w:line="100" w:lineRule="atLeast"/>
      <w:ind w:left="720"/>
    </w:pPr>
    <w:rPr>
      <w:lang w:eastAsia="ar-SA"/>
    </w:rPr>
  </w:style>
  <w:style w:type="paragraph" w:customStyle="1" w:styleId="Tekstkomentarza1">
    <w:name w:val="Tekst komentarza1"/>
    <w:basedOn w:val="Normalny"/>
    <w:rsid w:val="009844B3"/>
    <w:pPr>
      <w:suppressAutoHyphens/>
      <w:spacing w:line="100" w:lineRule="atLeast"/>
    </w:pPr>
    <w:rPr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FD707B"/>
    <w:rPr>
      <w:color w:val="800080" w:themeColor="followedHyperlink"/>
      <w:u w:val="single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nhideWhenUsed/>
    <w:rsid w:val="009B7B48"/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rsid w:val="009B7B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7B48"/>
    <w:rPr>
      <w:vertAlign w:val="superscript"/>
    </w:rPr>
  </w:style>
  <w:style w:type="character" w:customStyle="1" w:styleId="Nagwek2Znak">
    <w:name w:val="Nagłówek 2 Znak"/>
    <w:basedOn w:val="Domylnaczcionkaakapitu"/>
    <w:uiPriority w:val="9"/>
    <w:semiHidden/>
    <w:rsid w:val="007B26A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B26AE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7B26AE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2Znak1">
    <w:name w:val="Nagłówek 2 Znak1"/>
    <w:basedOn w:val="Domylnaczcionkaakapitu"/>
    <w:link w:val="Nagwek2"/>
    <w:uiPriority w:val="9"/>
    <w:rsid w:val="007B26AE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B26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B26A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3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A4644-F1D4-40BD-83FE-A5E5B0178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662</Words>
  <Characters>3974</Characters>
  <Application>Microsoft Office Word</Application>
  <DocSecurity>4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Uniwersystet Śląski w Katowicach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Muller</dc:creator>
  <cp:lastModifiedBy>Magdalena Tajchman</cp:lastModifiedBy>
  <cp:revision>2</cp:revision>
  <cp:lastPrinted>2024-08-05T09:12:00Z</cp:lastPrinted>
  <dcterms:created xsi:type="dcterms:W3CDTF">2026-03-11T07:43:00Z</dcterms:created>
  <dcterms:modified xsi:type="dcterms:W3CDTF">2026-03-11T07:43:00Z</dcterms:modified>
</cp:coreProperties>
</file>